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476869" w14:textId="77777777" w:rsidR="0014628D" w:rsidRDefault="0014628D" w:rsidP="000373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849996" w14:textId="77777777" w:rsidR="0014628D" w:rsidRDefault="0014628D" w:rsidP="0014628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04D76C" w14:textId="77777777" w:rsidR="0014628D" w:rsidRDefault="0014628D" w:rsidP="0014628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C93276" w14:textId="77777777" w:rsidR="0014628D" w:rsidRDefault="0014628D" w:rsidP="0014628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A1A5BE" w14:textId="77777777" w:rsidR="0014628D" w:rsidRDefault="0014628D" w:rsidP="0014628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0D2FCF" w14:textId="77777777" w:rsidR="0014628D" w:rsidRPr="00CA53A6" w:rsidRDefault="0014628D" w:rsidP="0014628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КАЗЕННОЕ ОБЩЕОБРАЗОВАТЕЛЬНОЕ УЧРЕЖДЕНИЕ</w:t>
      </w:r>
    </w:p>
    <w:p w14:paraId="49EFF6C2" w14:textId="77777777" w:rsidR="0014628D" w:rsidRPr="00CA53A6" w:rsidRDefault="0014628D" w:rsidP="0014628D">
      <w:pPr>
        <w:widowControl w:val="0"/>
        <w:tabs>
          <w:tab w:val="center" w:pos="785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Старосеребряковская</w:t>
      </w:r>
      <w:proofErr w:type="spellEnd"/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средняя общеобразовательная школа»</w:t>
      </w:r>
    </w:p>
    <w:p w14:paraId="15DA5329" w14:textId="77777777" w:rsidR="0014628D" w:rsidRPr="00CA53A6" w:rsidRDefault="0014628D" w:rsidP="0014628D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3B507D6" w14:textId="77777777" w:rsidR="0014628D" w:rsidRPr="00CA53A6" w:rsidRDefault="0014628D" w:rsidP="0014628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CA53A6">
        <w:rPr>
          <w:rFonts w:ascii="Times New Roman" w:eastAsia="Times New Roman" w:hAnsi="Times New Roman" w:cs="Times New Roman"/>
          <w:b/>
          <w:sz w:val="24"/>
          <w:szCs w:val="24"/>
        </w:rPr>
        <w:t>РАССМОТРЕНО</w:t>
      </w:r>
      <w:proofErr w:type="gramEnd"/>
      <w:r w:rsidRPr="00CA53A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Pr="00CA53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Pr="00CA53A6">
        <w:rPr>
          <w:rFonts w:ascii="Times New Roman" w:eastAsia="Times New Roman" w:hAnsi="Times New Roman" w:cs="Times New Roman"/>
          <w:b/>
          <w:sz w:val="24"/>
          <w:szCs w:val="24"/>
        </w:rPr>
        <w:t>СОГЛАСОВАНО</w:t>
      </w:r>
      <w:r w:rsidRPr="00CA53A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CA53A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Pr="00CA53A6">
        <w:rPr>
          <w:rFonts w:ascii="Times New Roman" w:eastAsia="Times New Roman" w:hAnsi="Times New Roman" w:cs="Times New Roman"/>
          <w:b/>
          <w:sz w:val="24"/>
          <w:szCs w:val="24"/>
        </w:rPr>
        <w:t>УТВЕРЖДАЮ</w:t>
      </w:r>
    </w:p>
    <w:p w14:paraId="3F00909F" w14:textId="4DF7E0D5" w:rsidR="0014628D" w:rsidRDefault="0014628D" w:rsidP="0014628D">
      <w:pPr>
        <w:keepNext/>
        <w:keepLines/>
        <w:tabs>
          <w:tab w:val="left" w:pos="567"/>
        </w:tabs>
        <w:spacing w:after="0"/>
        <w:jc w:val="center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CA53A6">
        <w:rPr>
          <w:rFonts w:ascii="Times New Roman" w:eastAsia="Times New Roman" w:hAnsi="Times New Roman" w:cs="Times New Roman"/>
          <w:sz w:val="24"/>
          <w:szCs w:val="24"/>
        </w:rPr>
        <w:t>ШМО</w:t>
      </w:r>
      <w:r w:rsidRPr="00CA53A6">
        <w:rPr>
          <w:rFonts w:ascii="Times New Roman" w:eastAsia="Times New Roman" w:hAnsi="Times New Roman" w:cs="Times New Roman"/>
          <w:sz w:val="24"/>
          <w:szCs w:val="24"/>
        </w:rPr>
        <w:tab/>
      </w:r>
      <w:r w:rsidRPr="00CA53A6">
        <w:rPr>
          <w:rFonts w:ascii="Times New Roman" w:eastAsia="Times New Roman" w:hAnsi="Times New Roman" w:cs="Times New Roman"/>
          <w:sz w:val="24"/>
          <w:szCs w:val="24"/>
        </w:rPr>
        <w:tab/>
      </w:r>
      <w:r w:rsidRPr="00CA53A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</w:t>
      </w:r>
      <w:proofErr w:type="spellStart"/>
      <w:r w:rsidRPr="00CA53A6">
        <w:rPr>
          <w:rFonts w:ascii="Times New Roman" w:eastAsia="Times New Roman" w:hAnsi="Times New Roman" w:cs="Times New Roman"/>
          <w:sz w:val="24"/>
          <w:szCs w:val="24"/>
        </w:rPr>
        <w:t>Зам</w:t>
      </w:r>
      <w:proofErr w:type="gramStart"/>
      <w:r w:rsidRPr="00CA53A6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CA53A6">
        <w:rPr>
          <w:rFonts w:ascii="Times New Roman" w:eastAsia="Times New Roman" w:hAnsi="Times New Roman" w:cs="Times New Roman"/>
          <w:sz w:val="24"/>
          <w:szCs w:val="24"/>
        </w:rPr>
        <w:t>иректора</w:t>
      </w:r>
      <w:proofErr w:type="spellEnd"/>
      <w:r w:rsidRPr="00CA53A6">
        <w:rPr>
          <w:rFonts w:ascii="Times New Roman" w:eastAsia="Times New Roman" w:hAnsi="Times New Roman" w:cs="Times New Roman"/>
          <w:sz w:val="24"/>
          <w:szCs w:val="24"/>
        </w:rPr>
        <w:t xml:space="preserve"> по УВР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 w:rsidRPr="00CA53A6">
        <w:rPr>
          <w:rFonts w:ascii="Times New Roman" w:eastAsia="Times New Roman" w:hAnsi="Times New Roman" w:cs="Times New Roman"/>
          <w:sz w:val="24"/>
          <w:szCs w:val="24"/>
        </w:rPr>
        <w:t>Директор :</w:t>
      </w:r>
    </w:p>
    <w:p w14:paraId="14EA74E2" w14:textId="48CAACED" w:rsidR="0014628D" w:rsidRDefault="0014628D" w:rsidP="0014628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дитель:_______ </w:t>
      </w: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__________/</w:t>
      </w:r>
      <w:proofErr w:type="spellStart"/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Х.А. /                            </w:t>
      </w: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__________/  </w:t>
      </w:r>
      <w:proofErr w:type="spellStart"/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Билалов</w:t>
      </w:r>
      <w:proofErr w:type="spellEnd"/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Р.М.</w:t>
      </w:r>
    </w:p>
    <w:p w14:paraId="0192CDC9" w14:textId="77777777" w:rsidR="0014628D" w:rsidRPr="00CA53A6" w:rsidRDefault="0014628D" w:rsidP="0014628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отокол № ___от «___»____2021г.                  «___»____2021</w:t>
      </w: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«____»____2021</w:t>
      </w: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3D80DCF7" w14:textId="77777777" w:rsidR="0014628D" w:rsidRDefault="0014628D" w:rsidP="0014628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6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6051CD" w14:textId="77777777" w:rsidR="0014628D" w:rsidRDefault="0014628D" w:rsidP="0014628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6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2EEEE7" w14:textId="77777777" w:rsidR="0014628D" w:rsidRDefault="0014628D" w:rsidP="0014628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6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A9B4D1" w14:textId="77777777" w:rsidR="0014628D" w:rsidRDefault="0014628D" w:rsidP="0014628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8A7B88" w14:textId="77777777" w:rsidR="0014628D" w:rsidRPr="0014628D" w:rsidRDefault="0014628D" w:rsidP="0014628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14628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Рабочая программа</w:t>
      </w:r>
    </w:p>
    <w:p w14:paraId="0BB206CC" w14:textId="77777777" w:rsidR="0014628D" w:rsidRPr="0014628D" w:rsidRDefault="0014628D" w:rsidP="0014628D">
      <w:pPr>
        <w:widowControl w:val="0"/>
        <w:tabs>
          <w:tab w:val="left" w:pos="4180"/>
          <w:tab w:val="left" w:pos="5529"/>
          <w:tab w:val="center" w:pos="785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24"/>
          <w:u w:val="single"/>
          <w:lang w:eastAsia="ru-RU"/>
        </w:rPr>
      </w:pPr>
      <w:r w:rsidRPr="0014628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Предмет</w:t>
      </w:r>
      <w:r w:rsidRPr="0014628D">
        <w:rPr>
          <w:rFonts w:ascii="Times New Roman" w:eastAsia="Times New Roman" w:hAnsi="Times New Roman" w:cs="Times New Roman"/>
          <w:b/>
          <w:sz w:val="32"/>
          <w:szCs w:val="24"/>
          <w:u w:val="single"/>
          <w:lang w:eastAsia="ru-RU"/>
        </w:rPr>
        <w:t xml:space="preserve"> математика   </w:t>
      </w:r>
      <w:r w:rsidRPr="0014628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класс  </w:t>
      </w:r>
      <w:r w:rsidRPr="0014628D">
        <w:rPr>
          <w:rFonts w:ascii="Times New Roman" w:eastAsia="Times New Roman" w:hAnsi="Times New Roman" w:cs="Times New Roman"/>
          <w:b/>
          <w:sz w:val="32"/>
          <w:szCs w:val="24"/>
          <w:u w:val="single"/>
          <w:lang w:eastAsia="ru-RU"/>
        </w:rPr>
        <w:t xml:space="preserve">2  </w:t>
      </w:r>
    </w:p>
    <w:p w14:paraId="47BB7349" w14:textId="77777777" w:rsidR="0014628D" w:rsidRPr="0014628D" w:rsidRDefault="0014628D" w:rsidP="0014628D">
      <w:pPr>
        <w:widowControl w:val="0"/>
        <w:tabs>
          <w:tab w:val="left" w:pos="4180"/>
          <w:tab w:val="left" w:pos="5529"/>
          <w:tab w:val="center" w:pos="785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24"/>
          <w:lang w:eastAsia="ru-RU"/>
        </w:rPr>
      </w:pPr>
      <w:r w:rsidRPr="0014628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На  2021-2022г.</w:t>
      </w:r>
    </w:p>
    <w:p w14:paraId="7D4293AE" w14:textId="77777777" w:rsidR="0014628D" w:rsidRPr="0014628D" w:rsidRDefault="0014628D" w:rsidP="001462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u w:val="single"/>
          <w:lang w:eastAsia="ru-RU"/>
        </w:rPr>
      </w:pPr>
      <w:r w:rsidRPr="0014628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Учитель </w:t>
      </w:r>
      <w:r w:rsidRPr="0014628D">
        <w:rPr>
          <w:rFonts w:ascii="Times New Roman" w:eastAsia="Times New Roman" w:hAnsi="Times New Roman" w:cs="Times New Roman"/>
          <w:b/>
          <w:sz w:val="32"/>
          <w:szCs w:val="24"/>
          <w:u w:val="single"/>
          <w:lang w:eastAsia="ru-RU"/>
        </w:rPr>
        <w:t xml:space="preserve">  Магомедова </w:t>
      </w:r>
      <w:proofErr w:type="spellStart"/>
      <w:r w:rsidRPr="0014628D">
        <w:rPr>
          <w:rFonts w:ascii="Times New Roman" w:eastAsia="Times New Roman" w:hAnsi="Times New Roman" w:cs="Times New Roman"/>
          <w:b/>
          <w:sz w:val="32"/>
          <w:szCs w:val="24"/>
          <w:u w:val="single"/>
          <w:lang w:eastAsia="ru-RU"/>
        </w:rPr>
        <w:t>Патимат</w:t>
      </w:r>
      <w:proofErr w:type="spellEnd"/>
      <w:r w:rsidRPr="0014628D">
        <w:rPr>
          <w:rFonts w:ascii="Times New Roman" w:eastAsia="Times New Roman" w:hAnsi="Times New Roman" w:cs="Times New Roman"/>
          <w:b/>
          <w:sz w:val="32"/>
          <w:szCs w:val="24"/>
          <w:u w:val="single"/>
          <w:lang w:eastAsia="ru-RU"/>
        </w:rPr>
        <w:t xml:space="preserve"> </w:t>
      </w:r>
      <w:proofErr w:type="spellStart"/>
      <w:r w:rsidRPr="0014628D">
        <w:rPr>
          <w:rFonts w:ascii="Times New Roman" w:eastAsia="Times New Roman" w:hAnsi="Times New Roman" w:cs="Times New Roman"/>
          <w:b/>
          <w:sz w:val="32"/>
          <w:szCs w:val="24"/>
          <w:u w:val="single"/>
          <w:lang w:eastAsia="ru-RU"/>
        </w:rPr>
        <w:t>Асильдаровна</w:t>
      </w:r>
      <w:proofErr w:type="spellEnd"/>
      <w:r w:rsidRPr="0014628D">
        <w:rPr>
          <w:rFonts w:ascii="Times New Roman" w:eastAsia="Times New Roman" w:hAnsi="Times New Roman" w:cs="Times New Roman"/>
          <w:b/>
          <w:sz w:val="32"/>
          <w:szCs w:val="24"/>
          <w:u w:val="single"/>
          <w:lang w:eastAsia="ru-RU"/>
        </w:rPr>
        <w:t xml:space="preserve"> </w:t>
      </w:r>
    </w:p>
    <w:p w14:paraId="7E286415" w14:textId="77777777" w:rsidR="0014628D" w:rsidRPr="0014628D" w:rsidRDefault="0014628D" w:rsidP="001462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14:paraId="6E946CCB" w14:textId="77777777" w:rsidR="0014628D" w:rsidRPr="0014628D" w:rsidRDefault="0014628D" w:rsidP="001462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24"/>
          <w:lang w:eastAsia="ru-RU"/>
        </w:rPr>
      </w:pPr>
      <w:r w:rsidRPr="0014628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Количество часов  </w:t>
      </w:r>
      <w:r w:rsidRPr="0014628D">
        <w:rPr>
          <w:rFonts w:ascii="Times New Roman" w:eastAsia="Times New Roman" w:hAnsi="Times New Roman" w:cs="Times New Roman"/>
          <w:b/>
          <w:i/>
          <w:sz w:val="32"/>
          <w:szCs w:val="24"/>
          <w:u w:val="single"/>
          <w:lang w:eastAsia="ru-RU"/>
        </w:rPr>
        <w:t>170</w:t>
      </w:r>
      <w:r w:rsidRPr="0014628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   в неделю </w:t>
      </w:r>
      <w:r w:rsidRPr="0014628D">
        <w:rPr>
          <w:rFonts w:ascii="Times New Roman" w:eastAsia="Times New Roman" w:hAnsi="Times New Roman" w:cs="Times New Roman"/>
          <w:b/>
          <w:i/>
          <w:sz w:val="32"/>
          <w:szCs w:val="24"/>
          <w:u w:val="single"/>
          <w:lang w:eastAsia="ru-RU"/>
        </w:rPr>
        <w:t xml:space="preserve"> 5    </w:t>
      </w:r>
    </w:p>
    <w:p w14:paraId="040A6166" w14:textId="77777777" w:rsidR="0014628D" w:rsidRDefault="0014628D" w:rsidP="001462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14:paraId="2B8FEE0F" w14:textId="77777777" w:rsidR="0014628D" w:rsidRPr="0014628D" w:rsidRDefault="0014628D" w:rsidP="001462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14:paraId="1D473783" w14:textId="77777777" w:rsidR="0014628D" w:rsidRDefault="0014628D" w:rsidP="001462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0294B92" w14:textId="77777777" w:rsidR="0014628D" w:rsidRPr="00CA53A6" w:rsidRDefault="0014628D" w:rsidP="001462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Планирование составлено на основе:</w:t>
      </w:r>
    </w:p>
    <w:p w14:paraId="47E6C441" w14:textId="5A03056F" w:rsidR="0014628D" w:rsidRDefault="0014628D" w:rsidP="001462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Примерной программы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начального</w:t>
      </w:r>
      <w:r w:rsidRPr="00CA53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общего образования по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математике</w:t>
      </w:r>
      <w:r w:rsidRPr="00CA53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ФГОС ООО;</w:t>
      </w:r>
    </w:p>
    <w:p w14:paraId="3F4789C6" w14:textId="40F45EB2" w:rsidR="0014628D" w:rsidRDefault="0014628D" w:rsidP="001462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авторской программы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М.И.Моро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М.А. Бантовой и др.</w:t>
      </w:r>
    </w:p>
    <w:p w14:paraId="7CF85846" w14:textId="634FEF44" w:rsidR="0014628D" w:rsidRPr="0014628D" w:rsidRDefault="0014628D" w:rsidP="001462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Учебник: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М.И.Моро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М.А.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Бантовой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 др.</w:t>
      </w:r>
    </w:p>
    <w:p w14:paraId="357D4376" w14:textId="77777777" w:rsidR="0014628D" w:rsidRDefault="0014628D" w:rsidP="000373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91CC01" w14:textId="77777777" w:rsidR="0014628D" w:rsidRDefault="0014628D" w:rsidP="000373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14BF670" w14:textId="77777777" w:rsidR="0014628D" w:rsidRDefault="0014628D" w:rsidP="000373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3A09BF" w14:textId="77777777" w:rsidR="0014628D" w:rsidRDefault="0014628D" w:rsidP="000373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F949CCE" w14:textId="77777777" w:rsidR="0014628D" w:rsidRDefault="0014628D" w:rsidP="000373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50826C" w14:textId="77777777" w:rsidR="0014628D" w:rsidRDefault="0014628D" w:rsidP="000373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449CC0" w14:textId="77777777" w:rsidR="0014628D" w:rsidRPr="004C7F21" w:rsidRDefault="0014628D" w:rsidP="000373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B795D16" w14:textId="77777777" w:rsidR="008F0C81" w:rsidRPr="00446C63" w:rsidRDefault="008F0C81" w:rsidP="00525827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46C63">
        <w:rPr>
          <w:rFonts w:ascii="Times New Roman" w:hAnsi="Times New Roman" w:cs="Times New Roman"/>
          <w:b/>
          <w:caps/>
          <w:sz w:val="24"/>
          <w:szCs w:val="24"/>
        </w:rPr>
        <w:t>Пояснительная записка</w:t>
      </w:r>
    </w:p>
    <w:p w14:paraId="19F4E0C0" w14:textId="3BCB62D6" w:rsidR="00435A37" w:rsidRPr="00EE7705" w:rsidRDefault="00435A37" w:rsidP="006037FF">
      <w:pPr>
        <w:suppressAutoHyphens w:val="0"/>
        <w:spacing w:after="0" w:line="240" w:lineRule="auto"/>
        <w:ind w:left="567" w:right="655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E7705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Рабочая программа по математике для</w:t>
      </w:r>
      <w:r w:rsidR="001517EC" w:rsidRPr="00EE7705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E7705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 xml:space="preserve">2 </w:t>
      </w:r>
      <w:r w:rsidR="005562D2" w:rsidRPr="00EE7705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класса </w:t>
      </w:r>
      <w:r w:rsidRPr="00EE7705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составлена в соответствии </w:t>
      </w:r>
      <w:proofErr w:type="gramStart"/>
      <w:r w:rsidRPr="00EE7705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с</w:t>
      </w:r>
      <w:proofErr w:type="gramEnd"/>
      <w:r w:rsidRPr="00EE7705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14:paraId="625EE25D" w14:textId="77777777" w:rsidR="00435A37" w:rsidRPr="00EE7705" w:rsidRDefault="00435A37" w:rsidP="006037FF">
      <w:pPr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ind w:left="567" w:right="655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E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Федеральным законом от 29.12.2012 №273-ФЗ «Об образовании в Российской Федерации».</w:t>
      </w:r>
    </w:p>
    <w:p w14:paraId="6D1F07F6" w14:textId="77777777" w:rsidR="00435A37" w:rsidRPr="00EE7705" w:rsidRDefault="00435A37" w:rsidP="006037FF">
      <w:pPr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ind w:left="567" w:right="655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E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Федеральным государственным образовательным стандартом начального общего образования;</w:t>
      </w:r>
    </w:p>
    <w:p w14:paraId="5A816413" w14:textId="059DDF29" w:rsidR="00435A37" w:rsidRPr="00EE7705" w:rsidRDefault="00435A37" w:rsidP="006037FF">
      <w:pPr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ind w:left="567" w:right="655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E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Основной образовательной программой начального общего обр</w:t>
      </w:r>
      <w:r w:rsidR="00EE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азования МКОУ «</w:t>
      </w:r>
      <w:proofErr w:type="spellStart"/>
      <w:r w:rsidR="00EE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Старосеребряковской</w:t>
      </w:r>
      <w:proofErr w:type="spellEnd"/>
      <w:r w:rsidR="00EE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EE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СОШ»</w:t>
      </w:r>
      <w:r w:rsidR="006037FF" w:rsidRPr="00EE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утвержденной решением педагогического совета</w:t>
      </w:r>
      <w:r w:rsidRPr="00EE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30E9028C" w14:textId="77777777" w:rsidR="00435A37" w:rsidRPr="00EE7705" w:rsidRDefault="00435A37" w:rsidP="006037FF">
      <w:pPr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ind w:left="567" w:right="655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E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Авторской прогр</w:t>
      </w:r>
      <w:r w:rsidR="00F65745" w:rsidRPr="00EE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аммой </w:t>
      </w:r>
      <w:proofErr w:type="spellStart"/>
      <w:r w:rsidR="00F65745" w:rsidRPr="00EE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М.И.Моро</w:t>
      </w:r>
      <w:proofErr w:type="spellEnd"/>
      <w:r w:rsidR="00F65745" w:rsidRPr="00EE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65745" w:rsidRPr="00EE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М.А.Бантовой</w:t>
      </w:r>
      <w:proofErr w:type="spellEnd"/>
      <w:r w:rsidR="00F65745" w:rsidRPr="00EE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 </w:t>
      </w:r>
      <w:proofErr w:type="spellStart"/>
      <w:r w:rsidR="00F65745" w:rsidRPr="00EE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r w:rsidRPr="00EE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.В.Бельтюковой</w:t>
      </w:r>
      <w:proofErr w:type="spellEnd"/>
      <w:r w:rsidRPr="00EE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EE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С.И.Волковой</w:t>
      </w:r>
      <w:proofErr w:type="spellEnd"/>
      <w:r w:rsidRPr="00EE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С.В Степановой</w:t>
      </w:r>
      <w:r w:rsidRPr="00EE770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;</w:t>
      </w:r>
    </w:p>
    <w:p w14:paraId="76137FEF" w14:textId="77777777" w:rsidR="00435A37" w:rsidRPr="00EE7705" w:rsidRDefault="00435A37" w:rsidP="006037FF">
      <w:pPr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ind w:left="567" w:right="655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E770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Предметной линией учебников </w:t>
      </w:r>
      <w:r w:rsidRPr="00EE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УМК «Школа России». </w:t>
      </w:r>
    </w:p>
    <w:p w14:paraId="651FF42D" w14:textId="77777777" w:rsidR="00525827" w:rsidRPr="00EE7705" w:rsidRDefault="008F0C81" w:rsidP="006037FF">
      <w:pPr>
        <w:ind w:left="567" w:right="655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E7705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  </w:t>
      </w:r>
    </w:p>
    <w:p w14:paraId="15E74209" w14:textId="77777777" w:rsidR="008F0C81" w:rsidRPr="00EE7705" w:rsidRDefault="008F0C81" w:rsidP="006037FF">
      <w:pPr>
        <w:ind w:left="567" w:right="655"/>
        <w:rPr>
          <w:rFonts w:ascii="Times New Roman" w:hAnsi="Times New Roman" w:cs="Times New Roman"/>
          <w:sz w:val="24"/>
          <w:szCs w:val="24"/>
        </w:rPr>
      </w:pPr>
      <w:r w:rsidRPr="00EE7705">
        <w:rPr>
          <w:rFonts w:ascii="Times New Roman" w:hAnsi="Times New Roman"/>
          <w:b/>
          <w:bCs/>
          <w:color w:val="000000"/>
          <w:sz w:val="24"/>
          <w:szCs w:val="24"/>
        </w:rPr>
        <w:t>Цели:</w:t>
      </w:r>
    </w:p>
    <w:p w14:paraId="63DD0505" w14:textId="77777777" w:rsidR="008F0C81" w:rsidRPr="00EE7705" w:rsidRDefault="008F0C81" w:rsidP="006037FF">
      <w:pPr>
        <w:pStyle w:val="af0"/>
        <w:numPr>
          <w:ilvl w:val="0"/>
          <w:numId w:val="16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- освоение основ математических знаний,</w:t>
      </w:r>
    </w:p>
    <w:p w14:paraId="31168209" w14:textId="77777777" w:rsidR="008F0C81" w:rsidRPr="00EE7705" w:rsidRDefault="008F0C81" w:rsidP="006037FF">
      <w:pPr>
        <w:pStyle w:val="af0"/>
        <w:numPr>
          <w:ilvl w:val="0"/>
          <w:numId w:val="16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- формирование первоначальных представлений о математике;</w:t>
      </w:r>
    </w:p>
    <w:p w14:paraId="4787585A" w14:textId="77777777" w:rsidR="008F0C81" w:rsidRPr="00EE7705" w:rsidRDefault="008F0C81" w:rsidP="006037FF">
      <w:pPr>
        <w:pStyle w:val="af0"/>
        <w:numPr>
          <w:ilvl w:val="0"/>
          <w:numId w:val="16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- воспитание интереса к математике, стремления использовать математические знания в повседневной жизни.</w:t>
      </w:r>
    </w:p>
    <w:p w14:paraId="2E5560AB" w14:textId="77777777" w:rsidR="008F0C81" w:rsidRPr="00EE7705" w:rsidRDefault="008F0C81" w:rsidP="006037FF">
      <w:pPr>
        <w:pStyle w:val="af0"/>
        <w:numPr>
          <w:ilvl w:val="0"/>
          <w:numId w:val="16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b/>
          <w:bCs/>
          <w:color w:val="000000"/>
          <w:sz w:val="24"/>
          <w:szCs w:val="24"/>
        </w:rPr>
        <w:t>- </w:t>
      </w:r>
      <w:r w:rsidRPr="00EE7705">
        <w:rPr>
          <w:rFonts w:ascii="Times New Roman" w:hAnsi="Times New Roman"/>
          <w:color w:val="000000"/>
          <w:sz w:val="24"/>
          <w:szCs w:val="24"/>
        </w:rPr>
        <w:t> развитие образного и логического мышления, воображения;</w:t>
      </w:r>
    </w:p>
    <w:p w14:paraId="1C6A5026" w14:textId="77777777" w:rsidR="008F0C81" w:rsidRPr="00EE7705" w:rsidRDefault="008F0C81" w:rsidP="006037FF">
      <w:pPr>
        <w:pStyle w:val="af0"/>
        <w:numPr>
          <w:ilvl w:val="0"/>
          <w:numId w:val="16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- формирование предметных умений и навыков, необходимых для успешного решения учебных и практических задач.</w:t>
      </w:r>
    </w:p>
    <w:p w14:paraId="359174FB" w14:textId="77777777" w:rsidR="00525827" w:rsidRPr="00EE7705" w:rsidRDefault="00525827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8419D59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b/>
          <w:bCs/>
          <w:color w:val="000000"/>
          <w:sz w:val="24"/>
          <w:szCs w:val="24"/>
        </w:rPr>
        <w:t>Задачи:</w:t>
      </w:r>
    </w:p>
    <w:p w14:paraId="783E22D7" w14:textId="77777777" w:rsidR="008F0C81" w:rsidRPr="00EE7705" w:rsidRDefault="008F0C81" w:rsidP="006037FF">
      <w:pPr>
        <w:pStyle w:val="af0"/>
        <w:numPr>
          <w:ilvl w:val="0"/>
          <w:numId w:val="17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- уметь решать математическую задачу (проводить её анализ, находить способ её решения, переводить представленную в тексте ситуацию на язык математической операции)</w:t>
      </w:r>
    </w:p>
    <w:p w14:paraId="02CB8533" w14:textId="77777777" w:rsidR="008F0C81" w:rsidRPr="00EE7705" w:rsidRDefault="008F0C81" w:rsidP="006037FF">
      <w:pPr>
        <w:pStyle w:val="af0"/>
        <w:numPr>
          <w:ilvl w:val="0"/>
          <w:numId w:val="17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- выполнять расчёты,</w:t>
      </w:r>
    </w:p>
    <w:p w14:paraId="54C1A901" w14:textId="77777777" w:rsidR="008F0C81" w:rsidRPr="00EE7705" w:rsidRDefault="008F0C81" w:rsidP="006037FF">
      <w:pPr>
        <w:pStyle w:val="af0"/>
        <w:numPr>
          <w:ilvl w:val="0"/>
          <w:numId w:val="17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- осмысливать результаты решения в соответствии с условиями задачи,</w:t>
      </w:r>
    </w:p>
    <w:p w14:paraId="247D5D0A" w14:textId="77777777" w:rsidR="008F0C81" w:rsidRPr="00EE7705" w:rsidRDefault="008F0C81" w:rsidP="006037FF">
      <w:pPr>
        <w:pStyle w:val="af0"/>
        <w:numPr>
          <w:ilvl w:val="0"/>
          <w:numId w:val="17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- давать точный ответ на поставленный вопрос,</w:t>
      </w:r>
    </w:p>
    <w:p w14:paraId="786712A9" w14:textId="77777777" w:rsidR="008F0C81" w:rsidRPr="00EE7705" w:rsidRDefault="008F0C81" w:rsidP="006037FF">
      <w:pPr>
        <w:pStyle w:val="af0"/>
        <w:numPr>
          <w:ilvl w:val="0"/>
          <w:numId w:val="17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- производить проверку решения изученными способами.</w:t>
      </w:r>
    </w:p>
    <w:p w14:paraId="2543C8EB" w14:textId="77777777" w:rsidR="008F0C81" w:rsidRPr="00EE7705" w:rsidRDefault="008F0C81" w:rsidP="006037FF">
      <w:pPr>
        <w:pStyle w:val="af0"/>
        <w:numPr>
          <w:ilvl w:val="0"/>
          <w:numId w:val="17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- устанавливать причинно-следственные связи,</w:t>
      </w:r>
    </w:p>
    <w:p w14:paraId="347FAC06" w14:textId="77777777" w:rsidR="008F0C81" w:rsidRPr="00EE7705" w:rsidRDefault="008F0C81" w:rsidP="006037FF">
      <w:pPr>
        <w:pStyle w:val="af0"/>
        <w:numPr>
          <w:ilvl w:val="0"/>
          <w:numId w:val="17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- строить логическую цепь рассуждений.</w:t>
      </w:r>
    </w:p>
    <w:p w14:paraId="20F7350D" w14:textId="77777777" w:rsidR="008F0C81" w:rsidRPr="00EE7705" w:rsidRDefault="008F0C81" w:rsidP="006037FF">
      <w:pPr>
        <w:pStyle w:val="af0"/>
        <w:numPr>
          <w:ilvl w:val="0"/>
          <w:numId w:val="17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- доказывать, опираясь на изученные правила, определения, свойства математических объектов и понятий, приводить примеры.</w:t>
      </w:r>
    </w:p>
    <w:p w14:paraId="46BB0984" w14:textId="77777777" w:rsidR="008F0C81" w:rsidRPr="00EE7705" w:rsidRDefault="008F0C81" w:rsidP="006037FF">
      <w:pPr>
        <w:pStyle w:val="af0"/>
        <w:numPr>
          <w:ilvl w:val="0"/>
          <w:numId w:val="17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- проводить классификацию математических объектов.</w:t>
      </w:r>
    </w:p>
    <w:p w14:paraId="1068E5F9" w14:textId="77777777" w:rsidR="008F0C81" w:rsidRPr="00EE7705" w:rsidRDefault="008F0C81" w:rsidP="006037FF">
      <w:pPr>
        <w:pStyle w:val="af0"/>
        <w:numPr>
          <w:ilvl w:val="0"/>
          <w:numId w:val="17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- делать простейшие обобщения, опираясь на конкретные факты.</w:t>
      </w:r>
    </w:p>
    <w:p w14:paraId="234B2CD8" w14:textId="77777777" w:rsidR="008F0C81" w:rsidRPr="00EE7705" w:rsidRDefault="008F0C81" w:rsidP="006037FF">
      <w:pPr>
        <w:pStyle w:val="af0"/>
        <w:numPr>
          <w:ilvl w:val="0"/>
          <w:numId w:val="17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- формировать предположения и проверять их.</w:t>
      </w:r>
    </w:p>
    <w:p w14:paraId="16041477" w14:textId="77777777" w:rsidR="00193724" w:rsidRPr="00EE7705" w:rsidRDefault="00193724" w:rsidP="00193724">
      <w:pPr>
        <w:pStyle w:val="af0"/>
        <w:spacing w:after="0" w:line="240" w:lineRule="auto"/>
        <w:ind w:left="567" w:right="65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591E356" w14:textId="77777777" w:rsidR="00193724" w:rsidRPr="00EE7705" w:rsidRDefault="00193724" w:rsidP="00193724">
      <w:pPr>
        <w:pStyle w:val="af0"/>
        <w:spacing w:after="0" w:line="240" w:lineRule="auto"/>
        <w:ind w:left="567" w:right="65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8CB265F" w14:textId="77777777" w:rsidR="00193724" w:rsidRPr="00EE7705" w:rsidRDefault="00193724" w:rsidP="00193724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По учебному плану на изучение предмета "Математика " во  2  классе отведено 136 часов в год (по 4 часа в неделю).</w:t>
      </w:r>
    </w:p>
    <w:p w14:paraId="648BD2F7" w14:textId="77777777" w:rsidR="00193724" w:rsidRPr="00EE7705" w:rsidRDefault="00193724" w:rsidP="00193724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 xml:space="preserve">Для лучшего усвоения учащимися 2 "Б" класса трудных разделов и тем по математике, закрепления приобретенных знаний и усиления предмета </w:t>
      </w:r>
      <w:r w:rsidRPr="00EE7705">
        <w:rPr>
          <w:rFonts w:ascii="Times New Roman" w:hAnsi="Times New Roman"/>
          <w:sz w:val="24"/>
          <w:szCs w:val="24"/>
        </w:rPr>
        <w:t>в авторскую программу внесены изменения. Вместо 4 часов в неде</w:t>
      </w:r>
      <w:r w:rsidR="00525827" w:rsidRPr="00EE7705">
        <w:rPr>
          <w:rFonts w:ascii="Times New Roman" w:hAnsi="Times New Roman"/>
          <w:sz w:val="24"/>
          <w:szCs w:val="24"/>
        </w:rPr>
        <w:t>лю на  изучение математики во 2 «В»</w:t>
      </w:r>
      <w:r w:rsidRPr="00EE7705">
        <w:rPr>
          <w:rFonts w:ascii="Times New Roman" w:hAnsi="Times New Roman"/>
          <w:sz w:val="24"/>
          <w:szCs w:val="24"/>
        </w:rPr>
        <w:t xml:space="preserve">  классе отводится 5 часов в неделю. Один час предусмотрен на ознакомление школьников  с языком математики, освоения  некоторых математических терминов,  развитии умения высказывать суждения с использованием математических терминов и понятий, задавать вопросы по ходу выполнения заданий, обосновывать правильность выполненных действий, характеризовать результаты своего учебного труда и свои достижения в изучении математики.</w:t>
      </w:r>
    </w:p>
    <w:p w14:paraId="6329405E" w14:textId="77777777" w:rsidR="00525827" w:rsidRPr="00EE7705" w:rsidRDefault="00525827" w:rsidP="00193724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sz w:val="24"/>
          <w:szCs w:val="24"/>
        </w:rPr>
      </w:pPr>
    </w:p>
    <w:p w14:paraId="409752E8" w14:textId="77777777" w:rsidR="00193724" w:rsidRPr="00EE7705" w:rsidRDefault="00193724" w:rsidP="00193724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sz w:val="24"/>
          <w:szCs w:val="24"/>
        </w:rPr>
        <w:t>Добавлены часы в разделы:</w:t>
      </w:r>
    </w:p>
    <w:p w14:paraId="08545252" w14:textId="77777777" w:rsidR="00193724" w:rsidRPr="00EE7705" w:rsidRDefault="00193724" w:rsidP="00193724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sz w:val="24"/>
          <w:szCs w:val="24"/>
        </w:rPr>
        <w:t>Числа от 1 до 100. Нумерация.        18 (14+4)</w:t>
      </w:r>
    </w:p>
    <w:p w14:paraId="25E6C492" w14:textId="77777777" w:rsidR="00193724" w:rsidRPr="00EE7705" w:rsidRDefault="00193724" w:rsidP="00193724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sz w:val="24"/>
          <w:szCs w:val="24"/>
        </w:rPr>
        <w:t>Сложение и вычитание        92 (70+22)</w:t>
      </w:r>
    </w:p>
    <w:p w14:paraId="210FD208" w14:textId="77777777" w:rsidR="00193724" w:rsidRPr="00EE7705" w:rsidRDefault="00193724" w:rsidP="00193724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sz w:val="24"/>
          <w:szCs w:val="24"/>
        </w:rPr>
        <w:t> Умножение и деление         49 (31+18)</w:t>
      </w:r>
    </w:p>
    <w:p w14:paraId="76F95133" w14:textId="77777777" w:rsidR="00193724" w:rsidRPr="00EE7705" w:rsidRDefault="00193724" w:rsidP="00193724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sz w:val="24"/>
          <w:szCs w:val="24"/>
        </w:rPr>
        <w:t>Итоговое  повторение         11 (10+1)</w:t>
      </w:r>
    </w:p>
    <w:p w14:paraId="55ACF8A1" w14:textId="77777777" w:rsidR="00D34C94" w:rsidRPr="00EE7705" w:rsidRDefault="00D34C94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7CB0FED" w14:textId="5BDE09EF" w:rsidR="00D34C94" w:rsidRPr="00EE7705" w:rsidRDefault="00525827" w:rsidP="00525827">
      <w:pPr>
        <w:spacing w:after="0" w:line="240" w:lineRule="auto"/>
        <w:ind w:left="567" w:right="655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E7705">
        <w:rPr>
          <w:rFonts w:ascii="Times New Roman" w:hAnsi="Times New Roman"/>
          <w:b/>
          <w:color w:val="000000"/>
          <w:sz w:val="24"/>
          <w:szCs w:val="24"/>
        </w:rPr>
        <w:t xml:space="preserve">Планируемые результаты </w:t>
      </w:r>
      <w:r w:rsidR="001E0AF5" w:rsidRPr="00EE770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EE7705">
        <w:rPr>
          <w:rFonts w:ascii="Times New Roman" w:hAnsi="Times New Roman"/>
          <w:b/>
          <w:color w:val="000000"/>
          <w:sz w:val="24"/>
          <w:szCs w:val="24"/>
        </w:rPr>
        <w:t>освоения программы</w:t>
      </w:r>
    </w:p>
    <w:p w14:paraId="742EF653" w14:textId="77777777" w:rsidR="00D34C94" w:rsidRPr="00EE7705" w:rsidRDefault="00D34C94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E7705">
        <w:rPr>
          <w:rFonts w:ascii="Times New Roman" w:hAnsi="Times New Roman"/>
          <w:b/>
          <w:color w:val="000000"/>
          <w:sz w:val="24"/>
          <w:szCs w:val="24"/>
        </w:rPr>
        <w:t xml:space="preserve">       Личностные результаты</w:t>
      </w:r>
    </w:p>
    <w:p w14:paraId="48ACB853" w14:textId="77777777" w:rsidR="00D34C94" w:rsidRPr="00EE7705" w:rsidRDefault="00D34C94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У учащегося будут сформированы:</w:t>
      </w:r>
    </w:p>
    <w:p w14:paraId="252830D4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понимание того, что одна и та же математическая модель отражает одни и те же отношения между различными объектами;</w:t>
      </w:r>
    </w:p>
    <w:p w14:paraId="11E60558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элементарные умения в проведении самоконтроля и самооценки результатов своей учебной деятельности (поурочно и по результатам изучения темы);</w:t>
      </w:r>
    </w:p>
    <w:p w14:paraId="4067A9A8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элементарные умения самостоятельного выполнения работ и осознание личной ответственности за проделанную работу;</w:t>
      </w:r>
    </w:p>
    <w:p w14:paraId="63E45DB5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элементарные правила общения (знание правил общения и их применение);</w:t>
      </w:r>
    </w:p>
    <w:p w14:paraId="4AEBD420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начальные представления об основах гражданской идентичности (через систему определённых заданий и упражнений);</w:t>
      </w:r>
    </w:p>
    <w:p w14:paraId="31ADD61C" w14:textId="3DE41979" w:rsidR="00790456" w:rsidRPr="00EE7705" w:rsidRDefault="00D34C94" w:rsidP="00790456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уважение семейных ценностей, понимание необходимости бережного отношения к природе, к своему здоровью и здоровью других людей.</w:t>
      </w:r>
    </w:p>
    <w:p w14:paraId="2B5F58A2" w14:textId="77777777" w:rsidR="00D34C94" w:rsidRPr="00EE7705" w:rsidRDefault="00D34C94" w:rsidP="006037FF">
      <w:pPr>
        <w:pStyle w:val="af0"/>
        <w:numPr>
          <w:ilvl w:val="2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E7705">
        <w:rPr>
          <w:rFonts w:ascii="Times New Roman" w:hAnsi="Times New Roman"/>
          <w:b/>
          <w:color w:val="000000"/>
          <w:sz w:val="24"/>
          <w:szCs w:val="24"/>
        </w:rPr>
        <w:t>Учащийся получит возможность для формирования:</w:t>
      </w:r>
    </w:p>
    <w:p w14:paraId="03D81805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интереса к отражению математическими способами отношений между различными объектами окружающего мира;</w:t>
      </w:r>
    </w:p>
    <w:p w14:paraId="141E3124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первичного (на практическом уровне) понимания значения математических знаний в жизни человека и первоначальных умений решать практические задачи с использованием математических знаний;</w:t>
      </w:r>
    </w:p>
    <w:p w14:paraId="654FE3D4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потребности в проведении самоконтроля и в оценке результатов учебной деятельности.</w:t>
      </w:r>
    </w:p>
    <w:p w14:paraId="72B21A89" w14:textId="77777777" w:rsidR="00790456" w:rsidRPr="00EE7705" w:rsidRDefault="00790456" w:rsidP="00790456">
      <w:pPr>
        <w:spacing w:after="0" w:line="240" w:lineRule="auto"/>
        <w:ind w:right="65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5B05224" w14:textId="77777777" w:rsidR="00790456" w:rsidRDefault="00790456" w:rsidP="00790456">
      <w:pPr>
        <w:jc w:val="both"/>
        <w:rPr>
          <w:rFonts w:ascii="Times New Roman" w:hAnsi="Times New Roman"/>
          <w:sz w:val="24"/>
          <w:szCs w:val="24"/>
        </w:rPr>
      </w:pPr>
      <w:r w:rsidRPr="00EE7705">
        <w:rPr>
          <w:rFonts w:ascii="Times New Roman" w:hAnsi="Times New Roman"/>
          <w:sz w:val="24"/>
          <w:szCs w:val="24"/>
        </w:rPr>
        <w:t xml:space="preserve">Личностные результаты отражают </w:t>
      </w:r>
      <w:proofErr w:type="spellStart"/>
      <w:proofErr w:type="gramStart"/>
      <w:r w:rsidRPr="00EE770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proofErr w:type="gramEnd"/>
      <w:r w:rsidRPr="00EE7705">
        <w:rPr>
          <w:rFonts w:ascii="Times New Roman" w:hAnsi="Times New Roman"/>
          <w:sz w:val="24"/>
          <w:szCs w:val="24"/>
        </w:rPr>
        <w:t xml:space="preserve"> в том числе в части:</w:t>
      </w:r>
    </w:p>
    <w:p w14:paraId="4C10929F" w14:textId="77777777" w:rsidR="0014628D" w:rsidRDefault="0014628D" w:rsidP="00790456">
      <w:pPr>
        <w:jc w:val="both"/>
        <w:rPr>
          <w:rFonts w:ascii="Times New Roman" w:hAnsi="Times New Roman"/>
          <w:sz w:val="24"/>
          <w:szCs w:val="24"/>
        </w:rPr>
      </w:pPr>
    </w:p>
    <w:p w14:paraId="32D5CE61" w14:textId="77777777" w:rsidR="0014628D" w:rsidRPr="00EE7705" w:rsidRDefault="0014628D" w:rsidP="00790456">
      <w:pPr>
        <w:jc w:val="both"/>
        <w:rPr>
          <w:rFonts w:ascii="Times New Roman" w:hAnsi="Times New Roman"/>
          <w:sz w:val="24"/>
          <w:szCs w:val="24"/>
        </w:rPr>
      </w:pPr>
    </w:p>
    <w:p w14:paraId="384C2671" w14:textId="2418FDE9" w:rsidR="00790456" w:rsidRPr="00EE7705" w:rsidRDefault="0014628D" w:rsidP="00790456">
      <w:pPr>
        <w:pStyle w:val="af0"/>
        <w:numPr>
          <w:ilvl w:val="0"/>
          <w:numId w:val="20"/>
        </w:num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Патриотического</w:t>
      </w:r>
      <w:r w:rsidR="0090037A">
        <w:rPr>
          <w:b/>
          <w:sz w:val="24"/>
          <w:szCs w:val="24"/>
        </w:rPr>
        <w:t xml:space="preserve"> воспитания</w:t>
      </w:r>
      <w:bookmarkStart w:id="0" w:name="_GoBack"/>
      <w:bookmarkEnd w:id="0"/>
    </w:p>
    <w:p w14:paraId="5C6B7E16" w14:textId="77777777" w:rsidR="00790456" w:rsidRPr="00EE7705" w:rsidRDefault="00790456" w:rsidP="0079045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7705">
        <w:rPr>
          <w:rFonts w:ascii="Times New Roman" w:hAnsi="Times New Roman"/>
          <w:sz w:val="24"/>
          <w:szCs w:val="24"/>
        </w:rPr>
        <w:t>Ценностного отношения к отечественному культурному, историческому и научного наследию, понимания значения предмета обществознания в жизни общества</w:t>
      </w:r>
      <w:proofErr w:type="gramStart"/>
      <w:r w:rsidRPr="00EE770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EE7705">
        <w:rPr>
          <w:rFonts w:ascii="Times New Roman" w:hAnsi="Times New Roman"/>
          <w:sz w:val="24"/>
          <w:szCs w:val="24"/>
        </w:rPr>
        <w:t xml:space="preserve"> способности владеть достоверной информации о передовых достижениях и открытиях мировой и отечественной науки обществознания, заинтересованности в научных знаниях об устройстве мира и общества.</w:t>
      </w:r>
    </w:p>
    <w:p w14:paraId="47C57014" w14:textId="2C009DC4" w:rsidR="00790456" w:rsidRPr="0014628D" w:rsidRDefault="00790456" w:rsidP="0014628D">
      <w:pPr>
        <w:pStyle w:val="af0"/>
        <w:numPr>
          <w:ilvl w:val="0"/>
          <w:numId w:val="20"/>
        </w:numPr>
        <w:spacing w:after="0" w:line="240" w:lineRule="auto"/>
        <w:jc w:val="both"/>
        <w:rPr>
          <w:b/>
          <w:sz w:val="24"/>
          <w:szCs w:val="24"/>
        </w:rPr>
      </w:pPr>
      <w:r w:rsidRPr="00EE7705">
        <w:rPr>
          <w:b/>
          <w:sz w:val="24"/>
          <w:szCs w:val="24"/>
        </w:rPr>
        <w:t xml:space="preserve">Гражданского воспитания и нравственного воспитания детей на основе российских традиционных ценностей </w:t>
      </w:r>
    </w:p>
    <w:p w14:paraId="7C699AEF" w14:textId="33361BC2" w:rsidR="00790456" w:rsidRPr="00EE7705" w:rsidRDefault="00790456" w:rsidP="00790456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EE7705">
        <w:rPr>
          <w:rFonts w:ascii="Times New Roman" w:hAnsi="Times New Roman"/>
          <w:sz w:val="24"/>
          <w:szCs w:val="24"/>
        </w:rPr>
        <w:t>Представления о</w:t>
      </w:r>
      <w:r w:rsidR="0014628D">
        <w:rPr>
          <w:rFonts w:ascii="Times New Roman" w:hAnsi="Times New Roman"/>
          <w:sz w:val="24"/>
          <w:szCs w:val="24"/>
        </w:rPr>
        <w:t xml:space="preserve"> </w:t>
      </w:r>
      <w:r w:rsidRPr="00EE7705">
        <w:rPr>
          <w:rFonts w:ascii="Times New Roman" w:hAnsi="Times New Roman"/>
          <w:sz w:val="24"/>
          <w:szCs w:val="24"/>
        </w:rPr>
        <w:t>социальных нормах и правилах межличностных отношений в коллективе, готовность к разнообразной совместной деятельности при выполнений учебных, познавательных задач, выполнений экспериментов, созданий учебных проектов, стремление к взаимопониманию и взаимопомощи в процессе учебной деятельности; готовности оценивать свое поведение и поступки своих</w:t>
      </w:r>
      <w:r w:rsidR="0014628D">
        <w:rPr>
          <w:rFonts w:ascii="Times New Roman" w:hAnsi="Times New Roman"/>
          <w:sz w:val="24"/>
          <w:szCs w:val="24"/>
        </w:rPr>
        <w:t xml:space="preserve"> </w:t>
      </w:r>
      <w:r w:rsidRPr="00EE7705">
        <w:rPr>
          <w:rFonts w:ascii="Times New Roman" w:hAnsi="Times New Roman"/>
          <w:sz w:val="24"/>
          <w:szCs w:val="24"/>
        </w:rPr>
        <w:t>товарищей с позиции нравственных и правовых норм с учетом осознания последствия поступков;</w:t>
      </w:r>
      <w:proofErr w:type="gramEnd"/>
    </w:p>
    <w:p w14:paraId="7A69C3B3" w14:textId="66791FE0" w:rsidR="00790456" w:rsidRPr="00EE7705" w:rsidRDefault="00790456" w:rsidP="00790456">
      <w:pPr>
        <w:pStyle w:val="af0"/>
        <w:numPr>
          <w:ilvl w:val="0"/>
          <w:numId w:val="20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EE7705">
        <w:rPr>
          <w:b/>
          <w:bCs/>
          <w:sz w:val="24"/>
          <w:szCs w:val="24"/>
        </w:rPr>
        <w:t>Духовно-нравственного воспитания</w:t>
      </w:r>
    </w:p>
    <w:p w14:paraId="4685940D" w14:textId="77777777" w:rsidR="00790456" w:rsidRPr="00EE7705" w:rsidRDefault="00790456" w:rsidP="00790456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E7705">
        <w:rPr>
          <w:rFonts w:ascii="Times New Roman" w:hAnsi="Times New Roman"/>
          <w:sz w:val="24"/>
          <w:szCs w:val="24"/>
        </w:rPr>
        <w:t xml:space="preserve">представления о социальных нормах и правилах межличностных отношений в коллективе, готовности к разнообразной совместной деятельности при выполнении учебных, познавательных задач, выполнении экспериментов, создании учебных проектов, стремления к взаимопониманию и взаимопомощи в процессе этой учебной деятельности; готовности оценивать своё поведение и поступки своих товарищей с позиции нравственных и правовых норм с учётом осознания последствий поступков; </w:t>
      </w:r>
      <w:proofErr w:type="gramEnd"/>
    </w:p>
    <w:p w14:paraId="0D8D9177" w14:textId="1ECD9613" w:rsidR="00790456" w:rsidRPr="00EE7705" w:rsidRDefault="00790456" w:rsidP="00790456">
      <w:pPr>
        <w:pStyle w:val="af0"/>
        <w:numPr>
          <w:ilvl w:val="0"/>
          <w:numId w:val="20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EE7705">
        <w:rPr>
          <w:b/>
          <w:bCs/>
          <w:sz w:val="24"/>
          <w:szCs w:val="24"/>
        </w:rPr>
        <w:t>Физического воспитания</w:t>
      </w:r>
    </w:p>
    <w:p w14:paraId="0B123470" w14:textId="77777777" w:rsidR="00790456" w:rsidRPr="00EE7705" w:rsidRDefault="00790456" w:rsidP="0079045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7705">
        <w:rPr>
          <w:rFonts w:ascii="Times New Roman" w:hAnsi="Times New Roman"/>
          <w:sz w:val="24"/>
          <w:szCs w:val="24"/>
        </w:rPr>
        <w:t xml:space="preserve">формирования культуры здоровья и эмоционального благополучия осознания ценности жизни, ответственного отношения к своему здоровью, установки на здоровый образ жизни, осознания последствий и неприятия вредных привычек, необходимости соблюдения правил безопасности в быту и реальной жизни; </w:t>
      </w:r>
    </w:p>
    <w:p w14:paraId="547254A0" w14:textId="77777777" w:rsidR="00790456" w:rsidRPr="00EE7705" w:rsidRDefault="00790456" w:rsidP="00790456">
      <w:pPr>
        <w:pStyle w:val="af0"/>
        <w:numPr>
          <w:ilvl w:val="0"/>
          <w:numId w:val="20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EE7705">
        <w:rPr>
          <w:b/>
          <w:bCs/>
          <w:sz w:val="24"/>
          <w:szCs w:val="24"/>
        </w:rPr>
        <w:t xml:space="preserve">Трудового воспитания </w:t>
      </w:r>
    </w:p>
    <w:p w14:paraId="412550D9" w14:textId="77777777" w:rsidR="00790456" w:rsidRPr="00EE7705" w:rsidRDefault="00790456" w:rsidP="00790456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E7705">
        <w:rPr>
          <w:rFonts w:ascii="Times New Roman" w:hAnsi="Times New Roman"/>
          <w:sz w:val="24"/>
          <w:szCs w:val="24"/>
        </w:rPr>
        <w:t xml:space="preserve">коммуникативной компетентности в общественно полезной, учебно-исследовательской, творческой и других видах деятельности; интереса к практическому изучению профессий и труда различного рода, в том числе на основе применения предметных знаний, осознанного выбора индивидуальной траектории продолжения образования с учётом личностных интересов и способности к предмету, общественных интересов и потребностей; </w:t>
      </w:r>
      <w:proofErr w:type="gramEnd"/>
    </w:p>
    <w:p w14:paraId="4F9B5CB0" w14:textId="77777777" w:rsidR="00790456" w:rsidRPr="00EE7705" w:rsidRDefault="00790456" w:rsidP="00790456">
      <w:pPr>
        <w:pStyle w:val="af0"/>
        <w:numPr>
          <w:ilvl w:val="0"/>
          <w:numId w:val="20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EE7705">
        <w:rPr>
          <w:b/>
          <w:bCs/>
          <w:sz w:val="24"/>
          <w:szCs w:val="24"/>
        </w:rPr>
        <w:t xml:space="preserve">Экологического воспитания </w:t>
      </w:r>
    </w:p>
    <w:p w14:paraId="163FAD33" w14:textId="77777777" w:rsidR="00790456" w:rsidRDefault="00790456" w:rsidP="0079045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7705">
        <w:rPr>
          <w:rFonts w:ascii="Times New Roman" w:hAnsi="Times New Roman"/>
          <w:sz w:val="24"/>
          <w:szCs w:val="24"/>
        </w:rPr>
        <w:t xml:space="preserve">экологически целесообразного отношения к природе как источнику Жизни на Земле, основе её существования, понимания ценности здорового и безопасного образа жизни, ответственного отношения к собственному физическому и психическому здоровью, осознания ценности соблюдения правил безопасного поведения при работе с веществами, а также в ситуациях, угрожающих здоровью и жизни людей; способности применять знания, получаемые при изучении предмета, для решения задач, связанных с окружающей природной средой, повышения уровня экологической культуры, осознания глобального характера экологических проблем и путей их решения посредством методов предмета; экологического мышления, умения руководствоваться им в познавательной, коммуникативной и социальной практике </w:t>
      </w:r>
    </w:p>
    <w:p w14:paraId="2EB13D2C" w14:textId="77777777" w:rsidR="0014628D" w:rsidRDefault="0014628D" w:rsidP="0079045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0849A13" w14:textId="77777777" w:rsidR="0014628D" w:rsidRPr="00EE7705" w:rsidRDefault="0014628D" w:rsidP="0079045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3E4282A" w14:textId="77777777" w:rsidR="00790456" w:rsidRPr="00EE7705" w:rsidRDefault="00790456" w:rsidP="00790456">
      <w:pPr>
        <w:pStyle w:val="af0"/>
        <w:numPr>
          <w:ilvl w:val="0"/>
          <w:numId w:val="20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EE7705">
        <w:rPr>
          <w:b/>
          <w:bCs/>
          <w:sz w:val="24"/>
          <w:szCs w:val="24"/>
        </w:rPr>
        <w:lastRenderedPageBreak/>
        <w:t xml:space="preserve">Ценностей научного познания </w:t>
      </w:r>
    </w:p>
    <w:p w14:paraId="02E5944D" w14:textId="77777777" w:rsidR="00790456" w:rsidRPr="00EE7705" w:rsidRDefault="00790456" w:rsidP="0079045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7705">
        <w:rPr>
          <w:rFonts w:ascii="Times New Roman" w:hAnsi="Times New Roman"/>
          <w:sz w:val="24"/>
          <w:szCs w:val="24"/>
        </w:rPr>
        <w:t>мировоззренческих представлений соответствующих современному уровню развития науки и составляющих основу для понимания сущности научной картины мира;</w:t>
      </w:r>
    </w:p>
    <w:p w14:paraId="3C76F490" w14:textId="77777777" w:rsidR="00790456" w:rsidRPr="00EE7705" w:rsidRDefault="00790456" w:rsidP="0079045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7705">
        <w:rPr>
          <w:rFonts w:ascii="Times New Roman" w:hAnsi="Times New Roman"/>
          <w:sz w:val="24"/>
          <w:szCs w:val="24"/>
        </w:rPr>
        <w:t>представлений об основных закономерностях развития природы, взаимосвязях человека с природной средой, о роли предмета в познании этих закономерностей; познавательных мотивов, направленных на получение новых знаний по предмету, необходимых для объяснения наблюдаемых процессов и явлений;</w:t>
      </w:r>
    </w:p>
    <w:p w14:paraId="3A9100B2" w14:textId="77777777" w:rsidR="00790456" w:rsidRPr="00EE7705" w:rsidRDefault="00790456" w:rsidP="0079045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7705">
        <w:rPr>
          <w:rFonts w:ascii="Times New Roman" w:hAnsi="Times New Roman"/>
          <w:sz w:val="24"/>
          <w:szCs w:val="24"/>
        </w:rPr>
        <w:t xml:space="preserve"> познавательной и информационной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 </w:t>
      </w:r>
    </w:p>
    <w:p w14:paraId="5762003F" w14:textId="77777777" w:rsidR="00790456" w:rsidRPr="00EE7705" w:rsidRDefault="00790456" w:rsidP="00790456">
      <w:pPr>
        <w:spacing w:after="0" w:line="240" w:lineRule="auto"/>
        <w:ind w:right="65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E42D3B" w14:textId="77777777" w:rsidR="00D34C94" w:rsidRPr="00EE7705" w:rsidRDefault="00D34C94" w:rsidP="006037FF">
      <w:pPr>
        <w:spacing w:after="0" w:line="240" w:lineRule="auto"/>
        <w:ind w:left="567" w:right="655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E7705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14:paraId="00A81BE3" w14:textId="77777777" w:rsidR="00D34C94" w:rsidRPr="00EE7705" w:rsidRDefault="00D34C94" w:rsidP="006037FF">
      <w:pPr>
        <w:pStyle w:val="af0"/>
        <w:spacing w:after="0" w:line="240" w:lineRule="auto"/>
        <w:ind w:left="567" w:right="655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E7705">
        <w:rPr>
          <w:rFonts w:ascii="Times New Roman" w:hAnsi="Times New Roman"/>
          <w:b/>
          <w:color w:val="000000"/>
          <w:sz w:val="24"/>
          <w:szCs w:val="24"/>
        </w:rPr>
        <w:t>Регулятивные</w:t>
      </w:r>
    </w:p>
    <w:p w14:paraId="4C4272B6" w14:textId="77777777" w:rsidR="00D34C94" w:rsidRPr="00EE7705" w:rsidRDefault="00D34C94" w:rsidP="006037FF">
      <w:pPr>
        <w:pStyle w:val="af0"/>
        <w:spacing w:after="0" w:line="240" w:lineRule="auto"/>
        <w:ind w:left="567" w:right="655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Учащийся научится:</w:t>
      </w:r>
    </w:p>
    <w:p w14:paraId="2C378025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понимать, принимать и сохранять учебную задачу и решать её в сотрудничестве с учителем в коллективной деятельности;</w:t>
      </w:r>
    </w:p>
    <w:p w14:paraId="683BCA14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составлять под руководством учителя план действий для решения учебных задач;</w:t>
      </w:r>
    </w:p>
    <w:p w14:paraId="58C45BC6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выполнять план действий и проводить пошаговый контроль его выполнения в сотрудничестве с учителем и одноклассниками;</w:t>
      </w:r>
    </w:p>
    <w:p w14:paraId="00019419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 xml:space="preserve">в сотрудничестве с учителем находить несколько способов решения учебной задачи, выбирать наиболее </w:t>
      </w:r>
      <w:proofErr w:type="gramStart"/>
      <w:r w:rsidRPr="00EE7705">
        <w:rPr>
          <w:rFonts w:ascii="Times New Roman" w:hAnsi="Times New Roman"/>
          <w:color w:val="000000"/>
          <w:sz w:val="24"/>
          <w:szCs w:val="24"/>
        </w:rPr>
        <w:t>рациональный</w:t>
      </w:r>
      <w:proofErr w:type="gramEnd"/>
      <w:r w:rsidRPr="00EE7705">
        <w:rPr>
          <w:rFonts w:ascii="Times New Roman" w:hAnsi="Times New Roman"/>
          <w:color w:val="000000"/>
          <w:sz w:val="24"/>
          <w:szCs w:val="24"/>
        </w:rPr>
        <w:t>.</w:t>
      </w:r>
    </w:p>
    <w:p w14:paraId="579B3C67" w14:textId="77777777" w:rsidR="00D34C94" w:rsidRPr="00EE7705" w:rsidRDefault="00D34C94" w:rsidP="006037FF">
      <w:pPr>
        <w:pStyle w:val="af0"/>
        <w:numPr>
          <w:ilvl w:val="2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Учащийся получит возможность научиться:</w:t>
      </w:r>
    </w:p>
    <w:p w14:paraId="79691388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принимать учебную задачу, предлагать возможные способы её решения, воспринимать и оценивать предложения других учеников по её решению;</w:t>
      </w:r>
    </w:p>
    <w:p w14:paraId="4F1F477C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оценивать правильность выполнения действий по решению учебной задачи и вносить необходимые исправления;</w:t>
      </w:r>
    </w:p>
    <w:p w14:paraId="7E063C48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выполнять учебные действия в устной и письменной форме, использовать математические термины, символы и знаки;</w:t>
      </w:r>
    </w:p>
    <w:p w14:paraId="504386FF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*контролировать ход совместной работы и оказывать помощь товарищу в случаях затруднений.</w:t>
      </w:r>
    </w:p>
    <w:p w14:paraId="499ED3C1" w14:textId="77777777" w:rsidR="00D34C94" w:rsidRPr="00EE7705" w:rsidRDefault="00D34C94" w:rsidP="006037FF">
      <w:pPr>
        <w:pStyle w:val="af0"/>
        <w:spacing w:after="0" w:line="240" w:lineRule="auto"/>
        <w:ind w:left="567" w:right="655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E7705">
        <w:rPr>
          <w:rFonts w:ascii="Times New Roman" w:hAnsi="Times New Roman"/>
          <w:b/>
          <w:color w:val="000000"/>
          <w:sz w:val="24"/>
          <w:szCs w:val="24"/>
        </w:rPr>
        <w:t>По</w:t>
      </w:r>
      <w:r w:rsidR="000A441F" w:rsidRPr="00EE7705">
        <w:rPr>
          <w:rFonts w:ascii="Times New Roman" w:hAnsi="Times New Roman"/>
          <w:b/>
          <w:color w:val="000000"/>
          <w:sz w:val="24"/>
          <w:szCs w:val="24"/>
        </w:rPr>
        <w:t>знавательны</w:t>
      </w:r>
    </w:p>
    <w:p w14:paraId="6D2E7B43" w14:textId="77777777" w:rsidR="00D34C94" w:rsidRPr="00EE7705" w:rsidRDefault="00D34C94" w:rsidP="006037FF">
      <w:pPr>
        <w:pStyle w:val="af0"/>
        <w:spacing w:after="0" w:line="240" w:lineRule="auto"/>
        <w:ind w:left="567" w:right="655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Учащийся научится:</w:t>
      </w:r>
    </w:p>
    <w:p w14:paraId="2B3BA59D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строить несложные модели математических понятий и отношений, ситуаций, описанных в задачах;</w:t>
      </w:r>
    </w:p>
    <w:p w14:paraId="2A4D3DA5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описывать результаты учебных действий, используя математические термины и записи;</w:t>
      </w:r>
    </w:p>
    <w:p w14:paraId="7042B2F6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понимать, что одна и та же математическая модель отражает одни и те же отношения между различными объектами;</w:t>
      </w:r>
    </w:p>
    <w:p w14:paraId="49D88745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иметь общее представление о базовых межпредметных понятиях: числе, величине, геометрической фигуре;</w:t>
      </w:r>
    </w:p>
    <w:p w14:paraId="12CA3E4E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применять полученные знания в изменённых условиях;</w:t>
      </w:r>
    </w:p>
    <w:p w14:paraId="73C500D0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осваивать способы решения задач творческого и поискового характера;</w:t>
      </w:r>
    </w:p>
    <w:p w14:paraId="67BD1A87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выделять из предложенного текста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14:paraId="5CAFADB2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осуществлять поиск нужной информации в материале учебника и в других источниках (книги, ауди</w:t>
      </w:r>
      <w:proofErr w:type="gramStart"/>
      <w:r w:rsidRPr="00EE7705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EE7705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EE7705">
        <w:rPr>
          <w:rFonts w:ascii="Times New Roman" w:hAnsi="Times New Roman"/>
          <w:color w:val="000000"/>
          <w:sz w:val="24"/>
          <w:szCs w:val="24"/>
        </w:rPr>
        <w:t>видеоносители</w:t>
      </w:r>
      <w:proofErr w:type="spellEnd"/>
      <w:r w:rsidRPr="00EE7705">
        <w:rPr>
          <w:rFonts w:ascii="Times New Roman" w:hAnsi="Times New Roman"/>
          <w:color w:val="000000"/>
          <w:sz w:val="24"/>
          <w:szCs w:val="24"/>
        </w:rPr>
        <w:t>, а также Интернет с помощью взрослых);</w:t>
      </w:r>
    </w:p>
    <w:p w14:paraId="5AA75AC8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представлять собранную в результате расширенного поиска информацию в разной форме (пересказ, текст, таблицы).</w:t>
      </w:r>
    </w:p>
    <w:p w14:paraId="615291AE" w14:textId="77777777" w:rsidR="00D34C94" w:rsidRPr="00EE7705" w:rsidRDefault="00D34C94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7ABB70C" w14:textId="77777777" w:rsidR="00D34C94" w:rsidRPr="00EE7705" w:rsidRDefault="00D34C94" w:rsidP="006037FF">
      <w:pPr>
        <w:pStyle w:val="af0"/>
        <w:spacing w:after="0" w:line="240" w:lineRule="auto"/>
        <w:ind w:left="567" w:right="655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E7705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</w:p>
    <w:p w14:paraId="519A2458" w14:textId="77777777" w:rsidR="00D34C94" w:rsidRPr="00EE7705" w:rsidRDefault="00D34C94" w:rsidP="006037FF">
      <w:pPr>
        <w:pStyle w:val="af0"/>
        <w:spacing w:after="0" w:line="240" w:lineRule="auto"/>
        <w:ind w:left="567" w:right="655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Учащийся научится:</w:t>
      </w:r>
    </w:p>
    <w:p w14:paraId="21712DC5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строить речевое высказывание в устной форме, использовать математическую терминологию;</w:t>
      </w:r>
    </w:p>
    <w:p w14:paraId="0DF5A454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оценивать различные подходы и точки зрения на обсуждаемый вопрос;</w:t>
      </w:r>
    </w:p>
    <w:p w14:paraId="23ADE21D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уважительно вести диалог с товарищами, стремиться к тому, чтобы учитывать разные мнения;</w:t>
      </w:r>
    </w:p>
    <w:p w14:paraId="60C843D5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14:paraId="7DDF1F49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вносить и отстаивать свои предложения по организации совместной работы, понятные для партнёра по обсуждаемому вопросу;</w:t>
      </w:r>
    </w:p>
    <w:p w14:paraId="73C03CB6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осуществлять взаимный контроль и оказывать в сотрудничестве необходимую взаимную помощь.</w:t>
      </w:r>
    </w:p>
    <w:p w14:paraId="30E60270" w14:textId="77777777" w:rsidR="00D34C94" w:rsidRPr="00EE7705" w:rsidRDefault="00D34C94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2F840F5" w14:textId="77777777" w:rsidR="00D34C94" w:rsidRPr="00EE7705" w:rsidRDefault="00D34C94" w:rsidP="006037FF">
      <w:pPr>
        <w:pStyle w:val="af0"/>
        <w:spacing w:after="0" w:line="240" w:lineRule="auto"/>
        <w:ind w:left="567" w:right="655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E7705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14:paraId="08E0A84F" w14:textId="77777777" w:rsidR="00D34C94" w:rsidRPr="00EE7705" w:rsidRDefault="00D34C94" w:rsidP="006037FF">
      <w:pPr>
        <w:pStyle w:val="af0"/>
        <w:spacing w:after="0" w:line="240" w:lineRule="auto"/>
        <w:ind w:left="567" w:right="655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Числа и величины</w:t>
      </w:r>
    </w:p>
    <w:p w14:paraId="2DA5A61C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образовывать, называть, читать, записывать числа от 0 до 100;</w:t>
      </w:r>
    </w:p>
    <w:p w14:paraId="46E24E9D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сравнивать числа и записывать результат сравнения;</w:t>
      </w:r>
    </w:p>
    <w:p w14:paraId="72EEAE71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упорядочивать заданные числа;</w:t>
      </w:r>
    </w:p>
    <w:p w14:paraId="49A71FA2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заменять двузначное число суммой разрядных слагаемых;</w:t>
      </w:r>
    </w:p>
    <w:p w14:paraId="2B7569FC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выполнять сложение и вычитание вида 30 + 5, 35–5, 35–30;</w:t>
      </w:r>
    </w:p>
    <w:p w14:paraId="526FC41C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устанавливать закономерность — правило, по которому составлена числовая последовательность (увеличение/уменьшение числа на несколько единиц); продолжать её или восстанавливать пропущенные в ней числа;</w:t>
      </w:r>
    </w:p>
    <w:p w14:paraId="24C33EAA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группировать числа по заданному или самостоятельно установленному признаку;</w:t>
      </w:r>
    </w:p>
    <w:p w14:paraId="7147C716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 xml:space="preserve">читать и записывать значения величины длины, используя изученные единицы измерения этой величины (сантиметр, дециметр, метр) и соотношения между ними: 1м = 100 см; 1 м = 10 </w:t>
      </w:r>
      <w:proofErr w:type="spellStart"/>
      <w:r w:rsidRPr="00EE7705">
        <w:rPr>
          <w:rFonts w:ascii="Times New Roman" w:hAnsi="Times New Roman"/>
          <w:color w:val="000000"/>
          <w:sz w:val="24"/>
          <w:szCs w:val="24"/>
        </w:rPr>
        <w:t>дм</w:t>
      </w:r>
      <w:proofErr w:type="spellEnd"/>
      <w:r w:rsidRPr="00EE7705">
        <w:rPr>
          <w:rFonts w:ascii="Times New Roman" w:hAnsi="Times New Roman"/>
          <w:color w:val="000000"/>
          <w:sz w:val="24"/>
          <w:szCs w:val="24"/>
        </w:rPr>
        <w:t xml:space="preserve">; 1 </w:t>
      </w:r>
      <w:proofErr w:type="spellStart"/>
      <w:r w:rsidRPr="00EE7705">
        <w:rPr>
          <w:rFonts w:ascii="Times New Roman" w:hAnsi="Times New Roman"/>
          <w:color w:val="000000"/>
          <w:sz w:val="24"/>
          <w:szCs w:val="24"/>
        </w:rPr>
        <w:t>дм</w:t>
      </w:r>
      <w:proofErr w:type="spellEnd"/>
      <w:r w:rsidRPr="00EE7705">
        <w:rPr>
          <w:rFonts w:ascii="Times New Roman" w:hAnsi="Times New Roman"/>
          <w:color w:val="000000"/>
          <w:sz w:val="24"/>
          <w:szCs w:val="24"/>
        </w:rPr>
        <w:t xml:space="preserve"> = 10 см;</w:t>
      </w:r>
    </w:p>
    <w:p w14:paraId="69AD9432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читать и записывать значение величины время, используя изученные единицы измерения этой величины (час, минута) и соотношение между ними: 1 ч = 60 мин; определять по часам время с точностью до минуты;</w:t>
      </w:r>
    </w:p>
    <w:p w14:paraId="431B3016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записывать и использовать соотношение между рублём и копейкой: 1 р. = 100 к.</w:t>
      </w:r>
    </w:p>
    <w:p w14:paraId="05108161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Арифметические действия</w:t>
      </w:r>
    </w:p>
    <w:p w14:paraId="6540215B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воспроизводить по памяти таблицу сложения чисел в пределах 20 и использовать её при выполнении действий сложения и вычитания;</w:t>
      </w:r>
    </w:p>
    <w:p w14:paraId="684C85F5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 xml:space="preserve">выполнять сложение и вычитание в пределах 100: в более лёгких случаях устно, </w:t>
      </w:r>
      <w:proofErr w:type="gramStart"/>
      <w:r w:rsidRPr="00EE7705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EE7705">
        <w:rPr>
          <w:rFonts w:ascii="Times New Roman" w:hAnsi="Times New Roman"/>
          <w:color w:val="000000"/>
          <w:sz w:val="24"/>
          <w:szCs w:val="24"/>
        </w:rPr>
        <w:t xml:space="preserve"> более сложных — письменно (столбиком);</w:t>
      </w:r>
    </w:p>
    <w:p w14:paraId="5ABC0967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выполнять проверку правильности выполнения сложения и вычитания;</w:t>
      </w:r>
    </w:p>
    <w:p w14:paraId="7AC1A8DA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называть и обозначать действия умножения и деления;</w:t>
      </w:r>
    </w:p>
    <w:p w14:paraId="7277BDBC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использовать термины: уравнение, буквенное выражение;</w:t>
      </w:r>
    </w:p>
    <w:p w14:paraId="76B6CFF4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заменять сумму одинаковых слагаемых произведением и произведение — суммой одинаковых слагаемых;</w:t>
      </w:r>
    </w:p>
    <w:p w14:paraId="5E54AAD1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умножать 1 и 0 на число; умножать и делить на 10;</w:t>
      </w:r>
    </w:p>
    <w:p w14:paraId="7129F268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читать и записывать числовые выражения в 2 действия;</w:t>
      </w:r>
    </w:p>
    <w:p w14:paraId="714581DB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находить значения числовых выражений в 2 действия, содержащих сложение и вычитание (со скобками и без скобок);</w:t>
      </w:r>
    </w:p>
    <w:p w14:paraId="129394FD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lastRenderedPageBreak/>
        <w:t>применять переместительное и сочетательное свойства сложения при вычислениях.</w:t>
      </w:r>
    </w:p>
    <w:p w14:paraId="42C76D13" w14:textId="77777777" w:rsidR="00D34C94" w:rsidRPr="00EE7705" w:rsidRDefault="00D34C94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7B05075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Работа с текстовыми задачами</w:t>
      </w:r>
    </w:p>
    <w:p w14:paraId="420BA18C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решать задачи в 1–2 действия на сложение и вычитание, на разностное сравнение чисел и задачи в 1 действие, раскрывающие конкретный смысл действий умножение и деление;</w:t>
      </w:r>
    </w:p>
    <w:p w14:paraId="53415A3D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выполнять краткую запись задачи, схематический рисунок;</w:t>
      </w:r>
    </w:p>
    <w:p w14:paraId="0D2FC2F6" w14:textId="77777777" w:rsidR="00D34C94" w:rsidRPr="00EE7705" w:rsidRDefault="00D34C94" w:rsidP="006037FF">
      <w:pPr>
        <w:pStyle w:val="af0"/>
        <w:numPr>
          <w:ilvl w:val="0"/>
          <w:numId w:val="15"/>
        </w:numPr>
        <w:spacing w:after="0" w:line="240" w:lineRule="auto"/>
        <w:ind w:left="567" w:right="655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составлять текстовую задачу по схематическому рисунку, по краткой записи, по числовому выражению, по решению задачи.</w:t>
      </w:r>
    </w:p>
    <w:p w14:paraId="7C5700F3" w14:textId="77777777" w:rsidR="00D34C94" w:rsidRPr="00EE7705" w:rsidRDefault="00D34C94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0CC6336" w14:textId="77777777" w:rsidR="00D34C94" w:rsidRPr="00EE7705" w:rsidRDefault="00D34C94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C06EF0D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 xml:space="preserve">    </w:t>
      </w:r>
    </w:p>
    <w:p w14:paraId="210D96CC" w14:textId="77777777" w:rsidR="008F0C81" w:rsidRPr="00EE7705" w:rsidRDefault="007C7445" w:rsidP="007C7445">
      <w:pPr>
        <w:spacing w:after="0" w:line="240" w:lineRule="auto"/>
        <w:ind w:left="567" w:right="655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E7705">
        <w:rPr>
          <w:rFonts w:ascii="Times New Roman" w:hAnsi="Times New Roman"/>
          <w:b/>
          <w:color w:val="000000"/>
          <w:sz w:val="24"/>
          <w:szCs w:val="24"/>
        </w:rPr>
        <w:t>Содержание программы</w:t>
      </w:r>
    </w:p>
    <w:p w14:paraId="215ED81E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E7705">
        <w:rPr>
          <w:rFonts w:ascii="Times New Roman" w:hAnsi="Times New Roman"/>
          <w:b/>
          <w:color w:val="000000"/>
          <w:sz w:val="24"/>
          <w:szCs w:val="24"/>
        </w:rPr>
        <w:t>Нумерация (18ч)</w:t>
      </w:r>
    </w:p>
    <w:p w14:paraId="4E95BFBA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Числа от 1 до 100.</w:t>
      </w:r>
    </w:p>
    <w:p w14:paraId="61E931B0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Десяток. Счёт десятками. Образование и название двузначных чисел. Модели двузначных чисел. Чтение и запись чисел. Сравнение двузначных чисел, их последовательность. Представление двузначного числа в виде суммы разрядных слагаемых.</w:t>
      </w:r>
    </w:p>
    <w:p w14:paraId="4A241516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Устная и письменная нумерация двузначных чисел. Разряд десятков и разряд единиц, их место в записи чисел.</w:t>
      </w:r>
    </w:p>
    <w:p w14:paraId="6549D943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E7705">
        <w:rPr>
          <w:rFonts w:ascii="Times New Roman" w:hAnsi="Times New Roman"/>
          <w:b/>
          <w:color w:val="000000"/>
          <w:sz w:val="24"/>
          <w:szCs w:val="24"/>
        </w:rPr>
        <w:t>Сложение и вычитание чисел.(92ч)</w:t>
      </w:r>
    </w:p>
    <w:p w14:paraId="5D20CB3C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Операции сложения и вычитания. Взаимосвязь операций сложения и вычитания</w:t>
      </w:r>
    </w:p>
    <w:p w14:paraId="4E21AC37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Изменение результатов сложения и вычитания в зависимости от изменения компонент. Свойства сложения и вычитания. Приёмы рациональных вычислений.</w:t>
      </w:r>
    </w:p>
    <w:p w14:paraId="7CD897A3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Сложение и вычитание двузначных чисел, оканчивающихся нулями.</w:t>
      </w:r>
    </w:p>
    <w:p w14:paraId="1C3E4A5E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Устные и письменные приёмы сложения и вычитания чисел в пределах 100.</w:t>
      </w:r>
    </w:p>
    <w:p w14:paraId="1CB7BF42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Алгоритмы сложения и вычитания.</w:t>
      </w:r>
    </w:p>
    <w:p w14:paraId="503108EA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E7705">
        <w:rPr>
          <w:rFonts w:ascii="Times New Roman" w:hAnsi="Times New Roman"/>
          <w:b/>
          <w:color w:val="000000"/>
          <w:sz w:val="24"/>
          <w:szCs w:val="24"/>
        </w:rPr>
        <w:t>Умножение и деление чисел.(49ч)</w:t>
      </w:r>
    </w:p>
    <w:p w14:paraId="042FCCDB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Нахождение суммы нескольких одинаковых слагаемых и представление числа в виде суммы одинаковых слагаемых. Операция умножения. Переместительное свойство умножения.</w:t>
      </w:r>
    </w:p>
    <w:p w14:paraId="38D2AADA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Операция деления. Взаимосвязь операций умножения и деления. Таблица умножения и деления однозначных чисел.</w:t>
      </w:r>
    </w:p>
    <w:p w14:paraId="04F13701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Величины и их измерение.</w:t>
      </w:r>
    </w:p>
    <w:p w14:paraId="34D7D19E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Длина. Единица измерения длины – метр. Соотношения между единицами измерения длины.</w:t>
      </w:r>
    </w:p>
    <w:p w14:paraId="56917356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Перевод именованных чисел в заданные единицы (раздробление и превращение).</w:t>
      </w:r>
    </w:p>
    <w:p w14:paraId="25029B63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Периметр многоугольника. Формулы периметра квадрата и прямоугольника.</w:t>
      </w:r>
    </w:p>
    <w:p w14:paraId="700FE314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Цена, количество и стоимость товара.</w:t>
      </w:r>
    </w:p>
    <w:p w14:paraId="2C87665C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Время. Единица времени – час.</w:t>
      </w:r>
    </w:p>
    <w:p w14:paraId="616EA712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Текстовые задачи.</w:t>
      </w:r>
    </w:p>
    <w:p w14:paraId="6D0C3A99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Простые и составные текстовые задачи, при решении которых используется:</w:t>
      </w:r>
    </w:p>
    <w:p w14:paraId="0930F05A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а) смысл действий сложения, вычитания, умножения и деления;</w:t>
      </w:r>
    </w:p>
    <w:p w14:paraId="35816E69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в) разностное сравнение;</w:t>
      </w:r>
    </w:p>
    <w:p w14:paraId="41757116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lastRenderedPageBreak/>
        <w:t>Элементы геометрии.</w:t>
      </w:r>
    </w:p>
    <w:p w14:paraId="518022A5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Обозначение геометрических фигур буквами.</w:t>
      </w:r>
    </w:p>
    <w:p w14:paraId="3BBE02FC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Острые и тупые углы.</w:t>
      </w:r>
    </w:p>
    <w:p w14:paraId="03855EBC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Составление плоских фигур из частей. Деление плоских фигур на части.</w:t>
      </w:r>
    </w:p>
    <w:p w14:paraId="2E8FF5F7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Элементы алгебры.</w:t>
      </w:r>
    </w:p>
    <w:p w14:paraId="63DBC9E3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 xml:space="preserve">Переменная. Выражения с переменной. Нахождение значений выражений </w:t>
      </w:r>
      <w:proofErr w:type="gramStart"/>
      <w:r w:rsidRPr="00EE7705">
        <w:rPr>
          <w:rFonts w:ascii="Times New Roman" w:hAnsi="Times New Roman"/>
          <w:color w:val="000000"/>
          <w:sz w:val="24"/>
          <w:szCs w:val="24"/>
        </w:rPr>
        <w:t>вида</w:t>
      </w:r>
      <w:proofErr w:type="gramEnd"/>
      <w:r w:rsidRPr="00EE7705">
        <w:rPr>
          <w:rFonts w:ascii="Times New Roman" w:hAnsi="Times New Roman"/>
          <w:color w:val="000000"/>
          <w:sz w:val="24"/>
          <w:szCs w:val="24"/>
        </w:rPr>
        <w:t xml:space="preserve"> а ± 5; 4 – а; при заданных числовых значениях переменной. </w:t>
      </w:r>
    </w:p>
    <w:p w14:paraId="01DCFC69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Использование скобок для обозначения последовательности действий. Порядок действий в выражениях, содержащих два и более действия со скобками и без них.</w:t>
      </w:r>
    </w:p>
    <w:p w14:paraId="15CBEDB0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 xml:space="preserve">Решение уравнений </w:t>
      </w:r>
      <w:proofErr w:type="gramStart"/>
      <w:r w:rsidRPr="00EE7705">
        <w:rPr>
          <w:rFonts w:ascii="Times New Roman" w:hAnsi="Times New Roman"/>
          <w:color w:val="000000"/>
          <w:sz w:val="24"/>
          <w:szCs w:val="24"/>
        </w:rPr>
        <w:t>вида</w:t>
      </w:r>
      <w:proofErr w:type="gramEnd"/>
      <w:r w:rsidRPr="00EE7705">
        <w:rPr>
          <w:rFonts w:ascii="Times New Roman" w:hAnsi="Times New Roman"/>
          <w:color w:val="000000"/>
          <w:sz w:val="24"/>
          <w:szCs w:val="24"/>
        </w:rPr>
        <w:t xml:space="preserve"> а ± х = b; х – а = b; а – х = b; </w:t>
      </w:r>
    </w:p>
    <w:p w14:paraId="4B6A2C7D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Занимательные и нестандартные задачи.</w:t>
      </w:r>
    </w:p>
    <w:p w14:paraId="4339A70E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Логические задачи. Арифметические лабиринты, магические фигуры, математические фокусы.</w:t>
      </w:r>
    </w:p>
    <w:p w14:paraId="15CA904A" w14:textId="77777777" w:rsidR="008F0C81" w:rsidRPr="00EE7705" w:rsidRDefault="008F0C8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7705">
        <w:rPr>
          <w:rFonts w:ascii="Times New Roman" w:hAnsi="Times New Roman"/>
          <w:color w:val="000000"/>
          <w:sz w:val="24"/>
          <w:szCs w:val="24"/>
        </w:rPr>
        <w:t>Задачи на разрезание и составление фигур. Задачи с палочками.</w:t>
      </w:r>
    </w:p>
    <w:p w14:paraId="170E364F" w14:textId="77777777" w:rsidR="008F0C81" w:rsidRPr="00EE7705" w:rsidRDefault="00C21C71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E7705">
        <w:rPr>
          <w:rFonts w:ascii="Times New Roman" w:hAnsi="Times New Roman"/>
          <w:b/>
          <w:color w:val="000000"/>
          <w:sz w:val="24"/>
          <w:szCs w:val="24"/>
        </w:rPr>
        <w:t xml:space="preserve">Итоговое повторение </w:t>
      </w:r>
      <w:r w:rsidR="008F0C81" w:rsidRPr="00EE7705">
        <w:rPr>
          <w:rFonts w:ascii="Times New Roman" w:hAnsi="Times New Roman"/>
          <w:b/>
          <w:color w:val="000000"/>
          <w:sz w:val="24"/>
          <w:szCs w:val="24"/>
        </w:rPr>
        <w:t>(11ч)</w:t>
      </w:r>
    </w:p>
    <w:p w14:paraId="17463CDC" w14:textId="77777777" w:rsidR="00B35DC0" w:rsidRPr="00EE7705" w:rsidRDefault="00B35DC0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B60E86D" w14:textId="77777777" w:rsidR="00EE7705" w:rsidRPr="00EE7705" w:rsidRDefault="00EE7705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FC17D5B" w14:textId="77777777" w:rsidR="00EE7705" w:rsidRPr="00EE7705" w:rsidRDefault="00EE7705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CF2EB25" w14:textId="77777777" w:rsidR="00EE7705" w:rsidRDefault="00EE7705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E33B12C" w14:textId="77777777" w:rsidR="00EE7705" w:rsidRDefault="00EE7705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020D0CF" w14:textId="77777777" w:rsidR="00EE7705" w:rsidRDefault="00EE7705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5F7575D" w14:textId="77777777" w:rsidR="00EE7705" w:rsidRDefault="00EE7705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CDF4D2D" w14:textId="77777777" w:rsidR="00EE7705" w:rsidRDefault="00EE7705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DA06847" w14:textId="77777777" w:rsidR="00EE7705" w:rsidRDefault="00EE7705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DCD36B9" w14:textId="77777777" w:rsidR="00EE7705" w:rsidRDefault="00EE7705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4B92342" w14:textId="77777777" w:rsidR="00EE7705" w:rsidRDefault="00EE7705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D8A82D3" w14:textId="77777777" w:rsidR="00EE7705" w:rsidRDefault="00EE7705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5C9CF6A" w14:textId="77777777" w:rsidR="00EE7705" w:rsidRDefault="00EE7705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A26EB86" w14:textId="77777777" w:rsidR="00EE7705" w:rsidRDefault="00EE7705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2266199" w14:textId="77777777" w:rsidR="00EE7705" w:rsidRDefault="00EE7705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57B1655" w14:textId="77777777" w:rsidR="00EE7705" w:rsidRDefault="00EE7705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E1475FE" w14:textId="77777777" w:rsidR="00EE7705" w:rsidRDefault="00EE7705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1FF9D89" w14:textId="77777777" w:rsidR="00EE7705" w:rsidRDefault="00EE7705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64B922B" w14:textId="77777777" w:rsidR="00EE7705" w:rsidRDefault="00EE7705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C337022" w14:textId="77777777" w:rsidR="00EE7705" w:rsidRDefault="00EE7705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C61B392" w14:textId="77777777" w:rsidR="00EE7705" w:rsidRDefault="00EE7705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23B8CED" w14:textId="77777777" w:rsidR="00EE7705" w:rsidRPr="00B35DC0" w:rsidRDefault="00EE7705" w:rsidP="006037FF">
      <w:pPr>
        <w:spacing w:after="0" w:line="240" w:lineRule="auto"/>
        <w:ind w:left="567" w:right="65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C997452" w14:textId="77777777" w:rsidR="007C7445" w:rsidRPr="001E0AF5" w:rsidRDefault="007C7445" w:rsidP="006037FF">
      <w:pPr>
        <w:spacing w:after="0"/>
        <w:rPr>
          <w:rFonts w:ascii="Times New Roman" w:hAnsi="Times New Roman"/>
          <w:b/>
          <w:bCs/>
        </w:rPr>
      </w:pPr>
    </w:p>
    <w:p w14:paraId="26107B08" w14:textId="77777777" w:rsidR="007C7445" w:rsidRDefault="007C7445" w:rsidP="00C84956">
      <w:pPr>
        <w:spacing w:after="0"/>
        <w:rPr>
          <w:rFonts w:ascii="Times New Roman" w:hAnsi="Times New Roman"/>
          <w:b/>
          <w:bCs/>
          <w:sz w:val="36"/>
        </w:rPr>
      </w:pPr>
    </w:p>
    <w:p w14:paraId="614CA484" w14:textId="77777777" w:rsidR="007C7445" w:rsidRPr="00B72C68" w:rsidRDefault="00207932" w:rsidP="00B72C6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72C68">
        <w:rPr>
          <w:rFonts w:ascii="Times New Roman" w:hAnsi="Times New Roman"/>
          <w:b/>
          <w:bCs/>
          <w:sz w:val="28"/>
          <w:szCs w:val="28"/>
        </w:rPr>
        <w:t>Календарно – т</w:t>
      </w:r>
      <w:r w:rsidR="00605F0D" w:rsidRPr="00B72C68">
        <w:rPr>
          <w:rFonts w:ascii="Times New Roman" w:hAnsi="Times New Roman"/>
          <w:b/>
          <w:bCs/>
          <w:sz w:val="28"/>
          <w:szCs w:val="28"/>
        </w:rPr>
        <w:t xml:space="preserve">ематическое планирование </w:t>
      </w:r>
      <w:r w:rsidR="007C7445" w:rsidRPr="00B72C68">
        <w:rPr>
          <w:rFonts w:ascii="Times New Roman" w:hAnsi="Times New Roman"/>
          <w:b/>
          <w:bCs/>
          <w:sz w:val="28"/>
          <w:szCs w:val="28"/>
        </w:rPr>
        <w:t>по математике</w:t>
      </w:r>
    </w:p>
    <w:tbl>
      <w:tblPr>
        <w:tblW w:w="15877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10"/>
        <w:gridCol w:w="992"/>
        <w:gridCol w:w="839"/>
        <w:gridCol w:w="295"/>
        <w:gridCol w:w="709"/>
        <w:gridCol w:w="8930"/>
        <w:gridCol w:w="1417"/>
        <w:gridCol w:w="1985"/>
      </w:tblGrid>
      <w:tr w:rsidR="005562D2" w:rsidRPr="00605F0D" w14:paraId="258CD146" w14:textId="77777777" w:rsidTr="005562D2">
        <w:trPr>
          <w:trHeight w:val="409"/>
        </w:trPr>
        <w:tc>
          <w:tcPr>
            <w:tcW w:w="710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14:paraId="54504826" w14:textId="77777777" w:rsidR="005562D2" w:rsidRDefault="005562D2" w:rsidP="0020683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7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26ECBEBC" w14:textId="77777777" w:rsidR="005562D2" w:rsidRPr="00F65745" w:rsidRDefault="005562D2" w:rsidP="0020683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35DFF79" w14:textId="77777777" w:rsidR="005562D2" w:rsidRPr="00F65745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745"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</w:t>
            </w:r>
          </w:p>
        </w:tc>
        <w:tc>
          <w:tcPr>
            <w:tcW w:w="709" w:type="dxa"/>
            <w:vMerge w:val="restart"/>
            <w:tcBorders>
              <w:top w:val="single" w:sz="1" w:space="0" w:color="000000"/>
              <w:left w:val="single" w:sz="4" w:space="0" w:color="auto"/>
            </w:tcBorders>
          </w:tcPr>
          <w:p w14:paraId="281EA23F" w14:textId="77777777" w:rsidR="005562D2" w:rsidRPr="00F65745" w:rsidRDefault="005562D2" w:rsidP="00F65745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745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930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14:paraId="3A4303D5" w14:textId="77777777" w:rsidR="005562D2" w:rsidRPr="00F65745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F6DE04" w14:textId="77777777" w:rsidR="005562D2" w:rsidRPr="00F65745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74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17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14:paraId="14B01EEA" w14:textId="77777777" w:rsidR="005562D2" w:rsidRPr="00F65745" w:rsidRDefault="005562D2" w:rsidP="0020683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9EBA38" w14:textId="77777777" w:rsidR="005562D2" w:rsidRPr="00F65745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74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14:paraId="3B5ACD90" w14:textId="77777777" w:rsidR="005562D2" w:rsidRPr="00F65745" w:rsidRDefault="005562D2" w:rsidP="0020683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2D2" w:rsidRPr="00605F0D" w14:paraId="41621FE6" w14:textId="77777777" w:rsidTr="005562D2">
        <w:trPr>
          <w:trHeight w:val="451"/>
        </w:trPr>
        <w:tc>
          <w:tcPr>
            <w:tcW w:w="710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26453A9B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14:paraId="48E60D6C" w14:textId="77777777" w:rsidR="005562D2" w:rsidRPr="000550A0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</w:p>
          <w:p w14:paraId="3C9DBC28" w14:textId="77777777" w:rsidR="005562D2" w:rsidRPr="000550A0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0A0">
              <w:rPr>
                <w:rFonts w:ascii="Times New Roman" w:hAnsi="Times New Roman" w:cs="Times New Roman"/>
                <w:b/>
                <w:sz w:val="24"/>
                <w:szCs w:val="24"/>
              </w:rPr>
              <w:t>плану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ECB" w14:textId="77777777" w:rsidR="005562D2" w:rsidRPr="000550A0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0A0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1" w:space="0" w:color="000000"/>
            </w:tcBorders>
          </w:tcPr>
          <w:p w14:paraId="096C476F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9FD1DF5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72EF10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49EEFD" w14:textId="4B052645" w:rsidR="005562D2" w:rsidRPr="00605F0D" w:rsidRDefault="00790456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 </w:t>
            </w:r>
          </w:p>
        </w:tc>
      </w:tr>
      <w:tr w:rsidR="005562D2" w:rsidRPr="00605F0D" w14:paraId="76644108" w14:textId="77777777" w:rsidTr="005562D2">
        <w:trPr>
          <w:trHeight w:val="225"/>
        </w:trPr>
        <w:tc>
          <w:tcPr>
            <w:tcW w:w="3545" w:type="dxa"/>
            <w:gridSpan w:val="5"/>
            <w:tcBorders>
              <w:left w:val="single" w:sz="1" w:space="0" w:color="000000"/>
              <w:bottom w:val="single" w:sz="4" w:space="0" w:color="auto"/>
            </w:tcBorders>
          </w:tcPr>
          <w:p w14:paraId="6C6E990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single" w:sz="1" w:space="0" w:color="000000"/>
              <w:bottom w:val="single" w:sz="4" w:space="0" w:color="auto"/>
            </w:tcBorders>
          </w:tcPr>
          <w:p w14:paraId="69F1F058" w14:textId="77777777" w:rsidR="005562D2" w:rsidRPr="00C21C71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C71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100. Нумерация (18 ч)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14:paraId="019E4666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14:paraId="2FFF7625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2D2" w:rsidRPr="00605F0D" w14:paraId="3F1A60A4" w14:textId="77777777" w:rsidTr="005562D2"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F1FC235" w14:textId="77777777" w:rsidR="005562D2" w:rsidRDefault="005562D2" w:rsidP="008E5AEA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5BE0" w14:textId="77777777" w:rsidR="005562D2" w:rsidRPr="00605F0D" w:rsidRDefault="005562D2" w:rsidP="00B34EEC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35427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D0235B" w14:textId="77777777" w:rsidR="005562D2" w:rsidRDefault="005562D2" w:rsidP="008E5AEA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49E9081A" w14:textId="77777777" w:rsidR="005562D2" w:rsidRDefault="005562D2" w:rsidP="00CC6BCA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Числа от 1 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до 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BE8ABD2" w14:textId="77777777" w:rsidR="005562D2" w:rsidRDefault="005562D2" w:rsidP="00CC6BCA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№5, 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8145554" w14:textId="558275A8" w:rsidR="005562D2" w:rsidRDefault="00EE7705" w:rsidP="00CC6BCA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24340495" w14:textId="77777777" w:rsidTr="005562D2">
        <w:trPr>
          <w:trHeight w:val="226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1FA476C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2DDE4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2573DC9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67EA063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7FD1652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Числа от 1 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до 20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34E03F4" w14:textId="77777777" w:rsidR="005562D2" w:rsidRPr="00605F0D" w:rsidRDefault="005562D2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№8,9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2FAA260" w14:textId="08E88002" w:rsidR="005562D2" w:rsidRDefault="00EE7705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7F18A4EA" w14:textId="77777777" w:rsidTr="005562D2">
        <w:trPr>
          <w:trHeight w:val="256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AA09B7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786403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14:paraId="6BA1D42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3A55C3C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7436AE7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Десяток. Счёт десятками до 100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68E4B4" w14:textId="77777777" w:rsidR="005562D2" w:rsidRPr="00605F0D" w:rsidRDefault="005562D2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1A9D7E" w14:textId="5A837543" w:rsidR="005562D2" w:rsidRDefault="00EE7705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0540DCE5" w14:textId="77777777" w:rsidTr="005562D2">
        <w:trPr>
          <w:trHeight w:val="265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F7BA36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8DD77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219514D8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6F4D6A9F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80052E5" w14:textId="77777777" w:rsidR="005562D2" w:rsidRPr="00605F0D" w:rsidRDefault="005562D2" w:rsidP="00B34EEC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Числа от 11 до 100. Образование и запись числа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78DBDC" w14:textId="77777777" w:rsidR="005562D2" w:rsidRPr="00605F0D" w:rsidRDefault="005562D2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973109" w14:textId="00366F73" w:rsidR="005562D2" w:rsidRDefault="00EE7705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4731910E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46700A1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14:paraId="1E8FE640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14:paraId="1180DCDA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17A5422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14:paraId="39E6C8E6" w14:textId="77777777" w:rsidR="005562D2" w:rsidRPr="00605F0D" w:rsidRDefault="005562D2" w:rsidP="00B34EEC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Поместное значение цифр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B60262" w14:textId="77777777" w:rsidR="005562D2" w:rsidRPr="00605F0D" w:rsidRDefault="005562D2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8659D9" w14:textId="435E35AA" w:rsidR="005562D2" w:rsidRDefault="00EE7705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770B2CFF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53969AE7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53C1816F" w14:textId="77777777" w:rsidR="005562D2" w:rsidRPr="00605F0D" w:rsidRDefault="005562D2" w:rsidP="00B34EEC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8F6048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auto"/>
            </w:tcBorders>
          </w:tcPr>
          <w:p w14:paraId="346D85A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68ACDC76" w14:textId="77777777" w:rsidR="005562D2" w:rsidRPr="00605F0D" w:rsidRDefault="005562D2" w:rsidP="00B34EEC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Однозначные и двузначные числа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928CAF" w14:textId="77777777" w:rsidR="005562D2" w:rsidRPr="00605F0D" w:rsidRDefault="005562D2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№3,7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2BEC0A" w14:textId="103D9F04" w:rsidR="005562D2" w:rsidRDefault="00EE7705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62D2" w:rsidRPr="00605F0D" w14:paraId="5F2AED66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02CA2C1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210A7F7E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C9D866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1C7F807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626F6283" w14:textId="77777777" w:rsidR="005562D2" w:rsidRPr="00605F0D" w:rsidRDefault="005562D2" w:rsidP="00B34EEC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Единица измерения длины – миллиметр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233845" w14:textId="77777777" w:rsidR="005562D2" w:rsidRPr="00605F0D" w:rsidRDefault="005562D2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32927E" w14:textId="270A1FAA" w:rsidR="005562D2" w:rsidRDefault="00EE7705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62D2" w:rsidRPr="00605F0D" w14:paraId="341284A8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0CE2453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5F8501D3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A3EF1F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08192838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4828A969" w14:textId="77777777" w:rsidR="005562D2" w:rsidRPr="00605F0D" w:rsidRDefault="005562D2" w:rsidP="00B34EEC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Единица измерения длины – миллиметр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F7FC68" w14:textId="77777777" w:rsidR="005562D2" w:rsidRPr="00605F0D" w:rsidRDefault="005562D2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9B04C2" w14:textId="4A6D93F9" w:rsidR="005562D2" w:rsidRDefault="00EE7705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62D2" w:rsidRPr="00605F0D" w14:paraId="22060B64" w14:textId="77777777" w:rsidTr="005562D2">
        <w:trPr>
          <w:trHeight w:val="166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4577F66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26339672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1F5787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616D8DCA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4" w:space="0" w:color="auto"/>
            </w:tcBorders>
          </w:tcPr>
          <w:p w14:paraId="42E55D9E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454B11" w14:textId="77777777" w:rsidR="005562D2" w:rsidRPr="00605F0D" w:rsidRDefault="005562D2" w:rsidP="00B34EEC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5DAEC2" w14:textId="68D2A1C7" w:rsidR="005562D2" w:rsidRPr="00605F0D" w:rsidRDefault="00EE7705" w:rsidP="00B34EEC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1DCD6C10" w14:textId="77777777" w:rsidTr="005562D2">
        <w:trPr>
          <w:trHeight w:val="466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5CEFB6AB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3FB8E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6EA65122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7D837B0F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3814FC70" w14:textId="77777777" w:rsidR="005562D2" w:rsidRPr="00605F0D" w:rsidRDefault="005562D2" w:rsidP="00B34EEC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 Наименьшее трёхзначное число. Сотня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25369F" w14:textId="77777777" w:rsidR="005562D2" w:rsidRPr="00605F0D" w:rsidRDefault="005562D2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№9,10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AD34BF" w14:textId="739545D4" w:rsidR="005562D2" w:rsidRDefault="00EE7705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08DDF530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6CB7722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54A277C3" w14:textId="77777777" w:rsidR="005562D2" w:rsidRPr="00605F0D" w:rsidRDefault="005562D2" w:rsidP="00B34EEC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D965F4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6A2933FB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49BC0537" w14:textId="77777777" w:rsidR="005562D2" w:rsidRPr="00605F0D" w:rsidRDefault="005562D2" w:rsidP="00B34EEC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Метр. Таблица единиц длины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20F170" w14:textId="77777777" w:rsidR="005562D2" w:rsidRPr="00605F0D" w:rsidRDefault="005562D2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DB2318" w14:textId="40A4BD7E" w:rsidR="005562D2" w:rsidRDefault="00EE7705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62D2" w:rsidRPr="00605F0D" w14:paraId="32E31AAD" w14:textId="77777777" w:rsidTr="005562D2">
        <w:trPr>
          <w:trHeight w:val="267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4613DF0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035F9F95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79C5AA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08A0B68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886C2CB" w14:textId="77777777" w:rsidR="005562D2" w:rsidRPr="00605F0D" w:rsidRDefault="005562D2" w:rsidP="00B34EEC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и вычитание вида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35 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 – 30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 – 3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EB9B40" w14:textId="77777777" w:rsidR="005562D2" w:rsidRPr="00605F0D" w:rsidRDefault="005562D2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AF8DE3" w14:textId="0B065EC6" w:rsidR="005562D2" w:rsidRDefault="00EE7705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5EF8A161" w14:textId="77777777" w:rsidTr="005562D2">
        <w:trPr>
          <w:trHeight w:val="301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4D83373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3DE90C32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085B940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152092FC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DB39302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Замена двузначного числа суммой разрядных слагаемых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1B75D1" w14:textId="77777777" w:rsidR="005562D2" w:rsidRPr="00605F0D" w:rsidRDefault="005562D2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838E57" w14:textId="0E6E76CC" w:rsidR="005562D2" w:rsidRDefault="00EE7705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01B6191D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0353F72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3D891B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C1A6E8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auto"/>
            </w:tcBorders>
          </w:tcPr>
          <w:p w14:paraId="062CD173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06BE0FA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Единицы стоимости: копейка, рубль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A29323" w14:textId="77777777" w:rsidR="005562D2" w:rsidRPr="00605F0D" w:rsidRDefault="005562D2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F38807" w14:textId="3ED031AC" w:rsidR="005562D2" w:rsidRDefault="00EE7705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1A86C215" w14:textId="77777777" w:rsidTr="005562D2">
        <w:trPr>
          <w:trHeight w:val="234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41EE133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6564598F" w14:textId="77777777" w:rsidR="005562D2" w:rsidRPr="00605F0D" w:rsidRDefault="005562D2" w:rsidP="00B34EEC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55CCAA59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27B00BA6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4" w:space="0" w:color="auto"/>
            </w:tcBorders>
          </w:tcPr>
          <w:p w14:paraId="27BBA7B0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«Решение задач»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1CD03F" w14:textId="77777777" w:rsidR="005562D2" w:rsidRPr="00605F0D" w:rsidRDefault="005562D2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№4,5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6DDB67" w14:textId="540E6ADA" w:rsidR="005562D2" w:rsidRDefault="00EE7705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64DBA1B8" w14:textId="77777777" w:rsidTr="005562D2">
        <w:trPr>
          <w:trHeight w:val="507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3ED053EE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5930A30E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EC48DF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38B4655C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7BA145CC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по теме «Сложение и вычитание без перехода через разряд»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FF98F8" w14:textId="77777777" w:rsidR="005562D2" w:rsidRPr="00605F0D" w:rsidRDefault="005562D2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№12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9C57A9" w14:textId="4825FF17" w:rsidR="005562D2" w:rsidRDefault="00EE7705" w:rsidP="0006321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50CE9CD0" w14:textId="77777777" w:rsidTr="005562D2">
        <w:trPr>
          <w:trHeight w:val="361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58D7F9F1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709C742E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21FC8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BE2802B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B5BCE63" w14:textId="77777777" w:rsidR="005562D2" w:rsidRPr="00605F0D" w:rsidRDefault="005562D2" w:rsidP="00B34EEC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   по теме «</w:t>
            </w:r>
            <w:proofErr w:type="spellStart"/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Сложениеи</w:t>
            </w:r>
            <w:proofErr w:type="spellEnd"/>
            <w:r w:rsidRPr="00605F0D">
              <w:rPr>
                <w:rFonts w:ascii="Times New Roman" w:hAnsi="Times New Roman" w:cs="Times New Roman"/>
                <w:sz w:val="24"/>
                <w:szCs w:val="24"/>
              </w:rPr>
              <w:t xml:space="preserve"> вычитание </w:t>
            </w:r>
            <w:proofErr w:type="spellStart"/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безперехода</w:t>
            </w:r>
            <w:proofErr w:type="spellEnd"/>
            <w:r w:rsidRPr="00605F0D">
              <w:rPr>
                <w:rFonts w:ascii="Times New Roman" w:hAnsi="Times New Roman" w:cs="Times New Roman"/>
                <w:sz w:val="24"/>
                <w:szCs w:val="24"/>
              </w:rPr>
              <w:t xml:space="preserve"> через разряд» (20 мин).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095A7F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E18C41" w14:textId="74B803A6" w:rsidR="005562D2" w:rsidRPr="00605F0D" w:rsidRDefault="00EE7705" w:rsidP="00EE77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6244D797" w14:textId="77777777" w:rsidTr="005562D2">
        <w:trPr>
          <w:trHeight w:val="25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2162B38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628D0A78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D776AF" w14:textId="77777777" w:rsidR="005562D2" w:rsidRPr="00605F0D" w:rsidRDefault="00296FFC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2D8449CA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7" type="#_x0000_t32" style="position:absolute;left:0;text-align:left;margin-left:50.6pt;margin-top:-1.9pt;width:1in;height:0;z-index:251673600;mso-position-horizontal-relative:text;mso-position-vertical-relative:text" o:connectortype="straight"/>
              </w:pict>
            </w:r>
          </w:p>
        </w:tc>
        <w:tc>
          <w:tcPr>
            <w:tcW w:w="709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FF0F04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593F231E" w14:textId="77777777" w:rsidR="005562D2" w:rsidRPr="00605F0D" w:rsidRDefault="005562D2" w:rsidP="00C37A48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Обратные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3326D0" w14:textId="77777777" w:rsidR="005562D2" w:rsidRPr="00605F0D" w:rsidRDefault="005562D2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64EF80" w14:textId="5270DF87" w:rsidR="005562D2" w:rsidRDefault="00EE7705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5FF6B49E" w14:textId="77777777" w:rsidTr="005562D2">
        <w:trPr>
          <w:trHeight w:val="237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060FB0BF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FC50A7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AED229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1C15148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7057D739" w14:textId="77777777" w:rsidR="005562D2" w:rsidRPr="00605F0D" w:rsidRDefault="005562D2" w:rsidP="00C37A48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Обратные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E89C05" w14:textId="77777777" w:rsidR="005562D2" w:rsidRPr="00605F0D" w:rsidRDefault="005562D2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 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№7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B65565" w14:textId="4F3C315B" w:rsidR="005562D2" w:rsidRDefault="00EE7705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0172029E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67C02B1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2E800C5B" w14:textId="77777777" w:rsidR="005562D2" w:rsidRPr="00605F0D" w:rsidRDefault="005562D2" w:rsidP="00C37A48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166C08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auto"/>
            </w:tcBorders>
            <w:vAlign w:val="bottom"/>
          </w:tcPr>
          <w:p w14:paraId="5DF58B4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2FEC38FF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неизвестного уменьшаемого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5361A9" w14:textId="77777777" w:rsidR="005562D2" w:rsidRPr="00605F0D" w:rsidRDefault="005562D2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D64DC2" w14:textId="533E5ECD" w:rsidR="005562D2" w:rsidRDefault="00EE7705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1786DD65" w14:textId="77777777" w:rsidTr="005562D2">
        <w:trPr>
          <w:trHeight w:val="304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0DDB138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288921B9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DF88F7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auto"/>
            </w:tcBorders>
          </w:tcPr>
          <w:p w14:paraId="2D964A41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79AB6BA0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неизвестного вычитаемого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404CD0AC" w14:textId="77777777" w:rsidR="005562D2" w:rsidRPr="00605F0D" w:rsidRDefault="005562D2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5DEE3C29" w14:textId="1AC7CA26" w:rsidR="005562D2" w:rsidRDefault="00EE7705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5B1A9691" w14:textId="77777777" w:rsidTr="005562D2">
        <w:trPr>
          <w:trHeight w:val="172"/>
        </w:trPr>
        <w:tc>
          <w:tcPr>
            <w:tcW w:w="710" w:type="dxa"/>
            <w:tcBorders>
              <w:left w:val="single" w:sz="1" w:space="0" w:color="000000"/>
              <w:bottom w:val="single" w:sz="4" w:space="0" w:color="auto"/>
            </w:tcBorders>
          </w:tcPr>
          <w:p w14:paraId="2BE81FC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3178543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86013C3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58E2F11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4" w:space="0" w:color="auto"/>
            </w:tcBorders>
          </w:tcPr>
          <w:p w14:paraId="1546DFC3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неизвестного вычитаемого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5B02F35C" w14:textId="77777777" w:rsidR="005562D2" w:rsidRPr="00605F0D" w:rsidRDefault="005562D2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1B3F011E" w14:textId="7DA2C7F4" w:rsidR="005562D2" w:rsidRDefault="00EE7705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3DEE1C64" w14:textId="77777777" w:rsidTr="005562D2">
        <w:trPr>
          <w:trHeight w:val="334"/>
        </w:trPr>
        <w:tc>
          <w:tcPr>
            <w:tcW w:w="7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260F1B22" w14:textId="77777777" w:rsidR="005562D2" w:rsidRPr="008E5AEA" w:rsidRDefault="005562D2" w:rsidP="008E5AEA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14:paraId="2C90B4C1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46731BF1" w14:textId="77777777" w:rsidR="005562D2" w:rsidRPr="00605F0D" w:rsidRDefault="005562D2" w:rsidP="00C37A48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903BF7F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2FD647E6" w14:textId="77777777" w:rsidR="005562D2" w:rsidRPr="00605F0D" w:rsidRDefault="005562D2" w:rsidP="00CC6BCA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неизвестного вычитаемого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911773" w14:textId="77777777" w:rsidR="005562D2" w:rsidRDefault="005562D2" w:rsidP="00926900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3D68E6" w14:textId="68DDC5A9" w:rsidR="005562D2" w:rsidRDefault="00EE7705" w:rsidP="00926900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562D2" w:rsidRPr="00605F0D" w14:paraId="6C3D1FC3" w14:textId="77777777" w:rsidTr="005562D2">
        <w:trPr>
          <w:trHeight w:val="272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72C4043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64E199CD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D62AC2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5C3333C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335681A8" w14:textId="77777777" w:rsidR="005562D2" w:rsidRPr="00605F0D" w:rsidRDefault="005562D2" w:rsidP="00AA4C1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 xml:space="preserve">Час. Минута. Определение времени </w:t>
            </w:r>
            <w:proofErr w:type="spellStart"/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почасам</w:t>
            </w:r>
            <w:proofErr w:type="spell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B8E97E" w14:textId="77777777" w:rsidR="005562D2" w:rsidRPr="00605F0D" w:rsidRDefault="005562D2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E249FD" w14:textId="1EF4E580" w:rsidR="005562D2" w:rsidRDefault="00EE7705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562D2" w:rsidRPr="00605F0D" w14:paraId="7C545C30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7FF8662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742981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692862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633F0E71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4" w:space="0" w:color="auto"/>
            </w:tcBorders>
          </w:tcPr>
          <w:p w14:paraId="0519F2E6" w14:textId="77777777" w:rsidR="005562D2" w:rsidRPr="00605F0D" w:rsidRDefault="005562D2" w:rsidP="00655A66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Длина 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ломаной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881FF8" w14:textId="77777777" w:rsidR="005562D2" w:rsidRPr="00605F0D" w:rsidRDefault="005562D2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 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3F52B3" w14:textId="341511B4" w:rsidR="005562D2" w:rsidRDefault="00EE7705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562D2" w:rsidRPr="00605F0D" w14:paraId="3ADE8373" w14:textId="77777777" w:rsidTr="005562D2">
        <w:trPr>
          <w:trHeight w:val="170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4B61A25C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7B9E8640" w14:textId="77777777" w:rsidR="005562D2" w:rsidRPr="00605F0D" w:rsidRDefault="005562D2" w:rsidP="00C37A48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91357F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5CBE008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0265DFC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пройденного по </w:t>
            </w:r>
            <w:proofErr w:type="spellStart"/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gramStart"/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«Р</w:t>
            </w:r>
            <w:proofErr w:type="gramEnd"/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ешение</w:t>
            </w:r>
            <w:proofErr w:type="spellEnd"/>
            <w:r w:rsidRPr="00605F0D">
              <w:rPr>
                <w:rFonts w:ascii="Times New Roman" w:hAnsi="Times New Roman" w:cs="Times New Roman"/>
                <w:sz w:val="24"/>
                <w:szCs w:val="24"/>
              </w:rPr>
              <w:t xml:space="preserve"> задач»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F04F75" w14:textId="77777777" w:rsidR="005562D2" w:rsidRPr="00605F0D" w:rsidRDefault="005562D2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251D36" w14:textId="2754F4B1" w:rsidR="005562D2" w:rsidRDefault="00EE7705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562D2" w:rsidRPr="00605F0D" w14:paraId="548137BF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05659CA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2637B69E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4265A038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FC04F7F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FB69C19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spellStart"/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proofErr w:type="gramStart"/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кобки</w:t>
            </w:r>
            <w:proofErr w:type="spell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8F2035" w14:textId="77777777" w:rsidR="005562D2" w:rsidRPr="00605F0D" w:rsidRDefault="005562D2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D362C6" w14:textId="013BFD07" w:rsidR="005562D2" w:rsidRDefault="00EE7705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562D2" w:rsidRPr="00605F0D" w14:paraId="3C86696F" w14:textId="77777777" w:rsidTr="005562D2">
        <w:trPr>
          <w:trHeight w:val="182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7C4470ED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68AD2C6E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8E6D5F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3106C78E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6C225798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874738" w14:textId="77777777" w:rsidR="005562D2" w:rsidRPr="00605F0D" w:rsidRDefault="005562D2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C429D9" w14:textId="75669708" w:rsidR="005562D2" w:rsidRDefault="00EE7705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6AF56224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0B87AE0E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6F2D03AF" w14:textId="77777777" w:rsidR="005562D2" w:rsidRPr="00605F0D" w:rsidRDefault="005562D2" w:rsidP="00B93E62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2CF33E0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0AA0146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4" w:space="0" w:color="auto"/>
            </w:tcBorders>
          </w:tcPr>
          <w:p w14:paraId="3A3A5B53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Сравнение числовых выражений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CE5EAF" w14:textId="77777777" w:rsidR="005562D2" w:rsidRPr="00605F0D" w:rsidRDefault="005562D2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№4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13501D" w14:textId="7BBD1586" w:rsidR="005562D2" w:rsidRDefault="00EE7705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0F81FFC8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62C2F7B6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A5EC0A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45D1D31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7335A77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C66185B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C147C8" w14:textId="77777777" w:rsidR="005562D2" w:rsidRPr="00605F0D" w:rsidRDefault="005562D2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EB8CB6" w14:textId="1FEFB895" w:rsidR="005562D2" w:rsidRDefault="00EE7705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7FA859AC" w14:textId="77777777" w:rsidTr="005562D2">
        <w:trPr>
          <w:trHeight w:val="184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093E511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36B959A9" w14:textId="77777777" w:rsidR="005562D2" w:rsidRPr="00605F0D" w:rsidRDefault="005562D2" w:rsidP="00C37A48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B189B9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58FD7C8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F9F7734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Свойства сложения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ACBACA" w14:textId="77777777" w:rsidR="005562D2" w:rsidRPr="00605F0D" w:rsidRDefault="005562D2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 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86BA5D" w14:textId="4A88EC31" w:rsidR="005562D2" w:rsidRDefault="00EE7705" w:rsidP="00926900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4DD25036" w14:textId="77777777" w:rsidTr="005562D2">
        <w:trPr>
          <w:trHeight w:val="359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78851E28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25E2DC58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B2BE088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2D517C9A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2A25E674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Свойства сложения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06C710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 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0F58E7" w14:textId="01D9F942" w:rsidR="005562D2" w:rsidRDefault="00EE7705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23A13E70" w14:textId="77777777" w:rsidTr="005562D2">
        <w:trPr>
          <w:trHeight w:val="304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85C0D9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1E82623A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FF1507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76D66BBB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AEFDBFF" w14:textId="77777777" w:rsidR="005562D2" w:rsidRPr="00605F0D" w:rsidRDefault="005562D2" w:rsidP="00655A66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Свойства сложения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D7913C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EBB591" w14:textId="223C0A35" w:rsidR="005562D2" w:rsidRDefault="00EE7705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14751F82" w14:textId="77777777" w:rsidTr="005562D2">
        <w:trPr>
          <w:trHeight w:val="302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7BE52274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2067BF31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1E88C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7972FDAE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4B7AFAEA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репление пройденного материала 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по теме «Сложение и вычитание»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F8C2D7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579829" w14:textId="746053B1" w:rsidR="005562D2" w:rsidRDefault="00EE7705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4534CE3D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6C46840F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451860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C50E7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BC9B5AA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44B15F3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репление пройденного материала 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по теме «Сложение и вычитание»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95C0EE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стр.47 №1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172009" w14:textId="2E77A63D" w:rsidR="005562D2" w:rsidRDefault="00EE7705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62D2" w:rsidRPr="00605F0D" w14:paraId="26273053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5D8D341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36 -37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3A2D16F7" w14:textId="77777777" w:rsidR="005562D2" w:rsidRPr="00605F0D" w:rsidRDefault="005562D2" w:rsidP="00C37A48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D6DDF7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40E3D93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715CF928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репление пройденного материала 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по теме «Сложение и вычитание»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CF5BAF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стр.51 №4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FD0EA2" w14:textId="3F312C15" w:rsidR="005562D2" w:rsidRDefault="00EE7705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6522D554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4875A0F7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63AD0223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37F3D2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2091A9D7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F2D5BF9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«Сложение и вычитание»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2E2224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стр.53 №4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E0B23E" w14:textId="3C864139" w:rsidR="005562D2" w:rsidRDefault="00EE7705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4221801C" w14:textId="77777777" w:rsidTr="005562D2">
        <w:trPr>
          <w:trHeight w:val="281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045EEB6F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7AB4BA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740E47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4D5470F1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3B7D9B67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работы. Работа над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ошибками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ешение</w:t>
            </w:r>
            <w:proofErr w:type="spellEnd"/>
            <w:r w:rsidRPr="00605F0D">
              <w:rPr>
                <w:rFonts w:ascii="Times New Roman" w:hAnsi="Times New Roman" w:cs="Times New Roman"/>
                <w:sz w:val="24"/>
                <w:szCs w:val="24"/>
              </w:rPr>
              <w:t xml:space="preserve"> зада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BF8DB1" w14:textId="77777777" w:rsidR="005562D2" w:rsidRPr="00605F0D" w:rsidRDefault="005562D2" w:rsidP="00E30EA8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стр.54 №15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AB9FE2" w14:textId="0580F782" w:rsidR="005562D2" w:rsidRDefault="00EE7705" w:rsidP="00E30EA8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42AD1DDB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A3C984D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AB8B8E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15884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4E1AB0E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7101CAA9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и задач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C8A470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стр.55 №20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593E04" w14:textId="3FA3FADC" w:rsidR="005562D2" w:rsidRDefault="00EE7705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62D2" w:rsidRPr="00605F0D" w14:paraId="0053E1F0" w14:textId="77777777" w:rsidTr="005562D2">
        <w:trPr>
          <w:trHeight w:val="350"/>
        </w:trPr>
        <w:tc>
          <w:tcPr>
            <w:tcW w:w="710" w:type="dxa"/>
            <w:tcBorders>
              <w:left w:val="single" w:sz="1" w:space="0" w:color="000000"/>
              <w:bottom w:val="single" w:sz="4" w:space="0" w:color="auto"/>
            </w:tcBorders>
          </w:tcPr>
          <w:p w14:paraId="065F44D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FDF8268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C9A9505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auto"/>
            </w:tcBorders>
          </w:tcPr>
          <w:p w14:paraId="21538E00" w14:textId="77777777" w:rsidR="005562D2" w:rsidRPr="008E5AEA" w:rsidRDefault="005562D2" w:rsidP="008E5AEA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4" w:space="0" w:color="auto"/>
            </w:tcBorders>
          </w:tcPr>
          <w:p w14:paraId="1D7B5DC9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задач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20C99BF2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стр.56 №30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71706808" w14:textId="10DBB273" w:rsidR="005562D2" w:rsidRDefault="00EE7705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562D2" w:rsidRPr="00605F0D" w14:paraId="55C46FBD" w14:textId="77777777" w:rsidTr="005562D2">
        <w:trPr>
          <w:trHeight w:val="136"/>
        </w:trPr>
        <w:tc>
          <w:tcPr>
            <w:tcW w:w="7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2D0F5E60" w14:textId="77777777" w:rsidR="005562D2" w:rsidRPr="008E5AEA" w:rsidRDefault="005562D2" w:rsidP="008E5AEA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1A44678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" w:space="0" w:color="000000"/>
            </w:tcBorders>
          </w:tcPr>
          <w:p w14:paraId="5630374B" w14:textId="77777777" w:rsidR="005562D2" w:rsidRPr="008E5AEA" w:rsidRDefault="005562D2" w:rsidP="008E5AEA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(36ч)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1" w:space="0" w:color="000000"/>
            </w:tcBorders>
          </w:tcPr>
          <w:p w14:paraId="12C61FF3" w14:textId="77777777" w:rsidR="005562D2" w:rsidRPr="008E5AEA" w:rsidRDefault="005562D2" w:rsidP="008E5AEA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2D2" w:rsidRPr="00605F0D" w14:paraId="63414046" w14:textId="77777777" w:rsidTr="005562D2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BFF83EB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</w:tcPr>
          <w:p w14:paraId="4474BB8B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4D4B8FFF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6E014EF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3D8FF2DC" w14:textId="77777777" w:rsidR="005562D2" w:rsidRPr="00605F0D" w:rsidRDefault="005562D2" w:rsidP="00E30EA8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Подготовка к изучению устных приёмов сложения и вычитания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64BA30" w14:textId="77777777" w:rsidR="005562D2" w:rsidRPr="00605F0D" w:rsidRDefault="005562D2" w:rsidP="00922383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 xml:space="preserve"> 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479C3A" w14:textId="5759A82A" w:rsidR="005562D2" w:rsidRDefault="00EE7705" w:rsidP="00922383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13C5D96F" w14:textId="77777777" w:rsidTr="005562D2">
        <w:trPr>
          <w:trHeight w:val="237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594BAA26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4" w:space="0" w:color="auto"/>
            </w:tcBorders>
          </w:tcPr>
          <w:p w14:paraId="46CB6326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3A77F80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4BD30B0B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7A5B9203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Приёмы вычислений для случаев вида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36 + 2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36 + 20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,60 + 18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FD884F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 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№7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63050F" w14:textId="25952A8D" w:rsidR="005562D2" w:rsidRDefault="00EE7705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498BFE58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283327A8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4" w:space="0" w:color="auto"/>
            </w:tcBorders>
          </w:tcPr>
          <w:p w14:paraId="4D851193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500216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710F1116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6A0F6590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Приёмы вычислений для случаев вида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36 – 2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,36 – 20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B826CB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 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B51FA7" w14:textId="668E2E26" w:rsidR="005562D2" w:rsidRDefault="00EE7705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4F578D75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AA9440C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AA43E2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39F21891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17A552D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3C66AAC3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Приём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вычисления для случаев вида: 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26 + 4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B1D354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 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052B36" w14:textId="778D5A38" w:rsidR="005562D2" w:rsidRPr="00605F0D" w:rsidRDefault="00EE7705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138EB101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6CDAAF5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1C85CE1D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40EDD9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9F18A54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225492F5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Приём вычисления для случаев вида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30 – 7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967DB3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 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60F473" w14:textId="04CAFE33" w:rsidR="005562D2" w:rsidRPr="00605F0D" w:rsidRDefault="00EE7705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62D2" w:rsidRPr="00605F0D" w14:paraId="5F9D960A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642922F1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192E5E81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EC445F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D07AB41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A41C60A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Приём вычисления для случаев вида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60 – 24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5736EA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 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№7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E27B35" w14:textId="7A86948F" w:rsidR="005562D2" w:rsidRPr="00605F0D" w:rsidRDefault="00EE7705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562D2" w:rsidRPr="00605F0D" w14:paraId="48CBA01C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3B91EC27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681D6AEF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9C39B3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435E70ED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91F1954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суммы.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1B6E33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 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5F8DB2" w14:textId="17FE2E55" w:rsidR="005562D2" w:rsidRPr="00605F0D" w:rsidRDefault="00EE7705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562D2" w:rsidRPr="00605F0D" w14:paraId="60D65927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46CA1FB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532FD5F8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307C28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78180E67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4DED79A2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суммы, неизвестного слагаемого.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600B34" w14:textId="77777777" w:rsidR="005562D2" w:rsidRPr="00605F0D" w:rsidRDefault="005562D2" w:rsidP="006C3C01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 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9A8B14" w14:textId="0D443A70" w:rsidR="005562D2" w:rsidRPr="00605F0D" w:rsidRDefault="00EE7705" w:rsidP="006C3C01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562D2" w:rsidRPr="00605F0D" w14:paraId="6AA68692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A2713AC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2A738A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9F6EF7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6270E0E8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F7102B1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на нахождение суммы.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81150B" w14:textId="77777777" w:rsidR="005562D2" w:rsidRPr="00605F0D" w:rsidRDefault="005562D2" w:rsidP="006C3C01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11318B" w14:textId="0D82A013" w:rsidR="005562D2" w:rsidRDefault="00EE7705" w:rsidP="006C3C01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562D2" w:rsidRPr="00605F0D" w14:paraId="5533381B" w14:textId="77777777" w:rsidTr="005562D2">
        <w:trPr>
          <w:trHeight w:val="289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1859098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4C08CCDE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A83C97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39291B76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790F56F4" w14:textId="77777777" w:rsidR="005562D2" w:rsidRPr="00605F0D" w:rsidRDefault="005562D2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Приём вычисления для случаев вида26 + 7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87CDB8" w14:textId="77777777" w:rsidR="005562D2" w:rsidRPr="00605F0D" w:rsidRDefault="005562D2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 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EBE814" w14:textId="6743B405" w:rsidR="005562D2" w:rsidRDefault="00EE7705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1E2263AC" w14:textId="77777777" w:rsidTr="005562D2">
        <w:trPr>
          <w:trHeight w:val="286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28FC52C7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73007681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CF2760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6D267918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78008B38" w14:textId="77777777" w:rsidR="005562D2" w:rsidRPr="00605F0D" w:rsidRDefault="005562D2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Приём вычисления для случаев вида35 – 7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E9ED23" w14:textId="77777777" w:rsidR="005562D2" w:rsidRPr="00605F0D" w:rsidRDefault="005562D2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 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3B330D" w14:textId="2B5E09B8" w:rsidR="005562D2" w:rsidRPr="00605F0D" w:rsidRDefault="00EE7705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61572A5D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2856915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1C12272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758CC9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BA6F80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2F84F0F1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Устные приёмы вычислений.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1C1855" w14:textId="77777777" w:rsidR="005562D2" w:rsidRPr="00605F0D" w:rsidRDefault="005562D2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 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DE32FF" w14:textId="51A7B2E2" w:rsidR="005562D2" w:rsidRPr="00605F0D" w:rsidRDefault="00EE7705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63A83C5B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680127CC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0F609A2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075464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1C3D41F8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75187F10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Устные приёмы вычислений.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CF7CF4" w14:textId="77777777" w:rsidR="005562D2" w:rsidRPr="00605F0D" w:rsidRDefault="005562D2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F96518" w14:textId="2986562E" w:rsidR="005562D2" w:rsidRPr="00605F0D" w:rsidRDefault="00EE7705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3CBD4249" w14:textId="77777777" w:rsidTr="005562D2">
        <w:trPr>
          <w:trHeight w:val="246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48206BF7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DAB4B4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532C4A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CD6F6FC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3DCE1529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 xml:space="preserve">Устные и письменные </w:t>
            </w:r>
            <w:proofErr w:type="spellStart"/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приемысложения</w:t>
            </w:r>
            <w:proofErr w:type="spellEnd"/>
            <w:r w:rsidRPr="00605F0D"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вычитания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0EAA27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 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A24EFF" w14:textId="21A4E087" w:rsidR="005562D2" w:rsidRPr="00605F0D" w:rsidRDefault="00EE7705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5EC396CC" w14:textId="77777777" w:rsidTr="005562D2">
        <w:trPr>
          <w:trHeight w:val="294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43A4C67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235E4B7A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823A0B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65F9B713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37F13024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D09F8F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С.74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85F98D" w14:textId="4D466F43" w:rsidR="005562D2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06ADD3F8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07D04A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272732E9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D8E4BF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0CCC2D8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FFB9273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2E09AA" w14:textId="77777777" w:rsidR="005562D2" w:rsidRPr="00605F0D" w:rsidRDefault="005562D2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3587F7" w14:textId="22273D7A" w:rsidR="005562D2" w:rsidRPr="00605F0D" w:rsidRDefault="00EE7705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62D2" w:rsidRPr="00605F0D" w14:paraId="28E2C7BC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55A97E46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625E3193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A0AEB1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795A916B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22899CE6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«Сложение и вычитание»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54F41B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256D67" w14:textId="566E2685" w:rsidR="005562D2" w:rsidRPr="00605F0D" w:rsidRDefault="00EE7705" w:rsidP="00EE77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0A1EFBA7" w14:textId="77777777" w:rsidTr="005562D2">
        <w:trPr>
          <w:trHeight w:val="240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F153D6F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E27F67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3E4F1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396DC3F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43035F3A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 Решение задач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690A03" w14:textId="77777777" w:rsidR="005562D2" w:rsidRPr="00605F0D" w:rsidRDefault="005562D2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№5,9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B1FC0B" w14:textId="5AC894CE" w:rsidR="005562D2" w:rsidRPr="00605F0D" w:rsidRDefault="00EE7705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7691E1AD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61A8FE5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327D84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05FAFB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3F7A5AB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53F69E54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Решение задач изученных видов.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24EEC8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E94893" w14:textId="5C019088" w:rsidR="005562D2" w:rsidRPr="00605F0D" w:rsidRDefault="00EE7705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185F2991" w14:textId="77777777" w:rsidTr="005562D2">
        <w:trPr>
          <w:trHeight w:val="194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558BA57A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69582E6E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FA2E7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76D66D43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B2AAD49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Буквенные выражения.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468C6E" w14:textId="77777777" w:rsidR="005562D2" w:rsidRPr="00605F0D" w:rsidRDefault="005562D2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 xml:space="preserve"> С.77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8639AA" w14:textId="43128840" w:rsidR="005562D2" w:rsidRPr="00605F0D" w:rsidRDefault="00EE7705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58388BE5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5CA6E5A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11F841E6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04C7C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E720CF7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5868458F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Буквенные выражения.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415305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1AB903" w14:textId="3901C6BB" w:rsidR="005562D2" w:rsidRPr="00605F0D" w:rsidRDefault="00EE7705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3D36AE37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0C5BA7F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33464A33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996038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90D0814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63FBC8E5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Буквенные выражения.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56ED08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D01EB4" w14:textId="1431D8B7" w:rsidR="005562D2" w:rsidRPr="00605F0D" w:rsidRDefault="00EE7705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37B69C10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75C6511D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5422BD45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C3E418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1D12595E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63FB2D29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Знакомство с уравнениями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0058B5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№7 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57F74A" w14:textId="5753A3B8" w:rsidR="005562D2" w:rsidRDefault="00EE7705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4F4A4006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738DE4E8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9382FB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14A3D6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DDE1B9D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2CD62BD4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Уравнения. Решение уравнений способом подбора.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5C3D08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 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9E2DA8" w14:textId="3EBCAF5F" w:rsidR="005562D2" w:rsidRPr="00605F0D" w:rsidRDefault="00EE7705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4B424A6E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6E8716A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66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4F7CB5E5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5AF911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0311EA14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614DC021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Решение уравнений.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D09B09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С.83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D8B270" w14:textId="67A0AE12" w:rsidR="005562D2" w:rsidRPr="00605F0D" w:rsidRDefault="00EE7705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7ECDE718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492E2C56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0B67B8EF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2E6C90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01078B96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982A09C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582D1B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C73F23" w14:textId="1A42CB39" w:rsidR="005562D2" w:rsidRPr="00605F0D" w:rsidRDefault="00EE7705" w:rsidP="00EE77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7CC44DDB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3C278B9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5421F94A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656DE4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6C358DC8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5D8D1635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Проверка сложения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99E678" w14:textId="77777777" w:rsidR="005562D2" w:rsidRPr="00605F0D" w:rsidRDefault="005562D2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2B3CB3" w14:textId="0F7B05A7" w:rsidR="005562D2" w:rsidRPr="00605F0D" w:rsidRDefault="00EE7705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7278D816" w14:textId="77777777" w:rsidTr="005562D2">
        <w:trPr>
          <w:trHeight w:val="319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1EBB88E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1B13EBF1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4F338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07796824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579CDE3B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Проверка вычитания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065D45" w14:textId="77777777" w:rsidR="005562D2" w:rsidRPr="00605F0D" w:rsidRDefault="005562D2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34DFC1" w14:textId="7D949721" w:rsidR="005562D2" w:rsidRPr="00605F0D" w:rsidRDefault="00EE7705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77B05930" w14:textId="77777777" w:rsidTr="005562D2">
        <w:trPr>
          <w:trHeight w:val="237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2106B031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A2065E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DB1154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61347A7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3549F9FF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Проверка сложения и вычитания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088745" w14:textId="77777777" w:rsidR="005562D2" w:rsidRPr="00605F0D" w:rsidRDefault="005562D2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3A67E3" w14:textId="4876C76C" w:rsidR="005562D2" w:rsidRPr="00605F0D" w:rsidRDefault="00EE7705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103A2AAB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435A6B97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7EDE6215" w14:textId="77777777" w:rsidR="005562D2" w:rsidRPr="00605F0D" w:rsidRDefault="005562D2" w:rsidP="005B7B0D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65C4DA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3F3DB78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3DB6E287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Проверка сложения и вычитания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1D3421" w14:textId="77777777" w:rsidR="005562D2" w:rsidRPr="00605F0D" w:rsidRDefault="005562D2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659CB8" w14:textId="0FCD4C6F" w:rsidR="005562D2" w:rsidRPr="00605F0D" w:rsidRDefault="00EE7705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0F660EE3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2283A44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2F4246E8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A70993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4F271754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29B6E3EF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«Решение задач»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53094F" w14:textId="77777777" w:rsidR="005562D2" w:rsidRPr="00605F0D" w:rsidRDefault="005562D2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С.90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991276" w14:textId="51F9FBC4" w:rsidR="005562D2" w:rsidRPr="00605F0D" w:rsidRDefault="00EE7705" w:rsidP="007D4A2E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4E707891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5955E20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4ECCC590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C406C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1B457FA7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543EDE57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E4A40C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С.92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761E2E" w14:textId="7E3C65F1" w:rsidR="005562D2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4822258E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4BCE32CF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4080163A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E17F8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41E6D47B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4F725C7B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52C6C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A1AACD" w14:textId="6E1FC349" w:rsidR="005562D2" w:rsidRPr="00605F0D" w:rsidRDefault="00EE7705" w:rsidP="00EE77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562D2" w:rsidRPr="00605F0D" w14:paraId="60253747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6107A36F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15B3E9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A3E2A3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E3A5DC1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02BAD74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 Решение задач и уравнений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A9E3AE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С.93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9047F4" w14:textId="5393C792" w:rsidR="005562D2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562D2" w:rsidRPr="00605F0D" w14:paraId="13560A22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0EC67E41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E646D2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37E3DE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2B2DA5F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14511B5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C514D6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С.94-95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BD258B" w14:textId="675C1636" w:rsidR="005562D2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562D2" w:rsidRPr="00605F0D" w14:paraId="21D900BA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66CF7C83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E89657" w14:textId="77777777" w:rsidR="005562D2" w:rsidRPr="00605F0D" w:rsidRDefault="005562D2" w:rsidP="00F57809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DC5EE6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6231687B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C82291A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6F8BEF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582038" w14:textId="52CCFE37" w:rsidR="005562D2" w:rsidRPr="00605F0D" w:rsidRDefault="00EE7705" w:rsidP="00EE77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62D2" w:rsidRPr="00605F0D" w14:paraId="0186F8C9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CFDA721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01625F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27B7FF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38CA712D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4964A663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4FF20B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054DD0" w14:textId="1D4173B3" w:rsidR="005562D2" w:rsidRPr="00605F0D" w:rsidRDefault="00EE7705" w:rsidP="00EE77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562D2" w:rsidRPr="00605F0D" w14:paraId="2E82267A" w14:textId="77777777" w:rsidTr="005562D2">
        <w:trPr>
          <w:trHeight w:val="317"/>
        </w:trPr>
        <w:tc>
          <w:tcPr>
            <w:tcW w:w="710" w:type="dxa"/>
            <w:tcBorders>
              <w:left w:val="single" w:sz="1" w:space="0" w:color="000000"/>
              <w:bottom w:val="single" w:sz="4" w:space="0" w:color="auto"/>
            </w:tcBorders>
          </w:tcPr>
          <w:p w14:paraId="3202F0CA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5DC50F3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601A37E7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auto"/>
            </w:tcBorders>
          </w:tcPr>
          <w:p w14:paraId="68DF954C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646F7287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single" w:sz="1" w:space="0" w:color="000000"/>
              <w:bottom w:val="single" w:sz="4" w:space="0" w:color="auto"/>
            </w:tcBorders>
          </w:tcPr>
          <w:p w14:paraId="228990CB" w14:textId="77777777" w:rsidR="005562D2" w:rsidRPr="00605F0D" w:rsidRDefault="005562D2" w:rsidP="001239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Письменный прием сложения вида45 + 23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14:paraId="128476DE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14:paraId="7ED0E22F" w14:textId="73006D32" w:rsidR="005562D2" w:rsidRDefault="00EE7705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1C67DB20" w14:textId="77777777" w:rsidTr="005562D2">
        <w:trPr>
          <w:trHeight w:val="332"/>
        </w:trPr>
        <w:tc>
          <w:tcPr>
            <w:tcW w:w="13892" w:type="dxa"/>
            <w:gridSpan w:val="7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0AE478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(34 ч</w:t>
            </w:r>
            <w:proofErr w:type="gramStart"/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EBBABF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2D2" w:rsidRPr="00605F0D" w14:paraId="6C96F1FD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574E14C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697FA19B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67A18E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02ADB42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5CE527C3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Письменный прием вычитания вида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57 – 26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5E335DC0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73A06D88" w14:textId="726A08D4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726DC8D7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75CE7337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0C26EC03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38D946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3BF4366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22D73348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Проверка сложения и вычитания.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34D7174A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С.6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3AA54C52" w14:textId="68E19BFB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14D68CE0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78BEE54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4E6DBFE9" w14:textId="77777777" w:rsidR="005562D2" w:rsidRPr="00605F0D" w:rsidRDefault="005562D2" w:rsidP="00F57809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682AA1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2E384C4A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40D378A4" w14:textId="77777777" w:rsidR="005562D2" w:rsidRPr="00605F0D" w:rsidRDefault="005562D2" w:rsidP="001239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Письменный приём сложения.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BC8098B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1422C46F" w14:textId="3229ECD6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2F623410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05E729D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103D0D5A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35ECE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CCEC83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3E2CAF5" w14:textId="77777777" w:rsidR="005562D2" w:rsidRPr="00605F0D" w:rsidRDefault="005562D2" w:rsidP="001239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2E90D399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5127013" w14:textId="0D6FA2DD" w:rsidR="005562D2" w:rsidRPr="00605F0D" w:rsidRDefault="00EE7705" w:rsidP="00EE77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62D2" w:rsidRPr="00605F0D" w14:paraId="4A35F1DE" w14:textId="77777777" w:rsidTr="005562D2">
        <w:trPr>
          <w:trHeight w:val="342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65741543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3160A82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206AF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4AB53EEE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263C1431" w14:textId="77777777" w:rsidR="005562D2" w:rsidRPr="00605F0D" w:rsidRDefault="005562D2" w:rsidP="00E30EA8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Прямой угол.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69DF6C92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2С.8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3B5515E6" w14:textId="0EC7B8F4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62D2" w:rsidRPr="00605F0D" w14:paraId="7410255B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28CBF46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9289F1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C2AE27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339FF293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A29B42B" w14:textId="77777777" w:rsidR="005562D2" w:rsidRPr="00605F0D" w:rsidRDefault="005562D2" w:rsidP="001239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4CF18307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С.9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683C803A" w14:textId="1F0F12C1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62D2" w:rsidRPr="00605F0D" w14:paraId="0A84D7C0" w14:textId="77777777" w:rsidTr="005562D2">
        <w:trPr>
          <w:trHeight w:val="307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2A7610AA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0E6A264C" w14:textId="77777777" w:rsidR="005562D2" w:rsidRPr="00605F0D" w:rsidRDefault="005562D2" w:rsidP="00F57809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4BF19A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1180591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3E5BCE4" w14:textId="77777777" w:rsidR="005562D2" w:rsidRPr="00605F0D" w:rsidRDefault="005562D2" w:rsidP="001239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1F8C36E5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С.11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6122AE48" w14:textId="204F2CBD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734B17DC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2555A131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6115905E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504F80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0B06A3D1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8C732E3" w14:textId="77777777" w:rsidR="005562D2" w:rsidRPr="00605F0D" w:rsidRDefault="005562D2" w:rsidP="001239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Письменный приём сложения вида 37+48.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2CF7FD84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С.12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40C57CA2" w14:textId="18741219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61AEB772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22DF37ED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6871533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934AB0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3A5219F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107A8E2" w14:textId="77777777" w:rsidR="005562D2" w:rsidRPr="00605F0D" w:rsidRDefault="005562D2" w:rsidP="001239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Письменный приём сложения вида 37+53.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1DE68A98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С.13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305FAE4E" w14:textId="37E70ED7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3DEBA534" w14:textId="77777777" w:rsidTr="005562D2">
        <w:trPr>
          <w:trHeight w:val="300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06C06F17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7278E9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9534E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481C1701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78AB4FF6" w14:textId="77777777" w:rsidR="005562D2" w:rsidRPr="00605F0D" w:rsidRDefault="005562D2" w:rsidP="001239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Прямоугольник.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5F277EF6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С.14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93E811B" w14:textId="152DCD6D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562D2" w:rsidRPr="00605F0D" w14:paraId="2AA57847" w14:textId="77777777" w:rsidTr="005562D2">
        <w:trPr>
          <w:trHeight w:val="336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42D7ECE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66602E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849927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13F4623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21685A75" w14:textId="77777777" w:rsidR="005562D2" w:rsidRPr="00605F0D" w:rsidRDefault="005562D2" w:rsidP="001239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Прямоугольник.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3B62EDC1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С.15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5D47E83E" w14:textId="192E9149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562D2" w:rsidRPr="00605F0D" w14:paraId="648A1CC4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290408E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1AD60F83" w14:textId="77777777" w:rsidR="005562D2" w:rsidRPr="00605F0D" w:rsidRDefault="005562D2" w:rsidP="000B5555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1DD1A9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1000F54C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FCF213B" w14:textId="77777777" w:rsidR="005562D2" w:rsidRPr="00605F0D" w:rsidRDefault="005562D2" w:rsidP="001239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Письменный приём сложения вида 87+13.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183A85E4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С.16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182F2AD0" w14:textId="2A886A53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7A94D14F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217E75AE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0B754BF6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EFD53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64D459D4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4186FD98" w14:textId="77777777" w:rsidR="005562D2" w:rsidRPr="00605F0D" w:rsidRDefault="005562D2" w:rsidP="001239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72BB996A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С.17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21F9789D" w14:textId="4E63AC99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1774248F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3A2EBF5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2E6EEEA1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C56CA7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60E63E86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7BF97E42" w14:textId="77777777" w:rsidR="005562D2" w:rsidRPr="00605F0D" w:rsidRDefault="005562D2" w:rsidP="001239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Письменный приём вычитания вида 40-8.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2D6D932D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С.18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5FB40016" w14:textId="60E13722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087CA53A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5DAB503F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103279F9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7E0D4F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2DD1975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5CA6F5EF" w14:textId="77777777" w:rsidR="005562D2" w:rsidRPr="00605F0D" w:rsidRDefault="005562D2" w:rsidP="001239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Проверка сложения.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C35C72A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С.19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6265AF9" w14:textId="3B0CED1E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7CC6822F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30DB6056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0B9AE8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42A40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129C649C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4CC7F01" w14:textId="77777777" w:rsidR="005562D2" w:rsidRPr="00605F0D" w:rsidRDefault="005562D2" w:rsidP="001239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Письменный приём вычитания.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4310409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С.21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6774895C" w14:textId="79F16299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25E6235A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667D3743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6CBDFEA5" w14:textId="77777777" w:rsidR="005562D2" w:rsidRPr="00605F0D" w:rsidRDefault="005562D2" w:rsidP="000B5555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DF0311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39857838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5061DC67" w14:textId="77777777" w:rsidR="005562D2" w:rsidRPr="00605F0D" w:rsidRDefault="005562D2" w:rsidP="001239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Письменный приём вычитания.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55513003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.23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26ABBFB4" w14:textId="3C608B75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05A5727B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08E6E7B3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1D5373C1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8C6FA8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17A450E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5BFA135" w14:textId="77777777" w:rsidR="005562D2" w:rsidRPr="00605F0D" w:rsidRDefault="005562D2" w:rsidP="001239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Решение задач изученных видов.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73981D15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С.25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2DA09CA0" w14:textId="5ED2D55A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66F2636E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37258FAF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3705EC7D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4E4EE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4C36B9EE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6A87C596" w14:textId="77777777" w:rsidR="005562D2" w:rsidRPr="00605F0D" w:rsidRDefault="005562D2" w:rsidP="001239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Письменный приём вычитания.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75B3FB6F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С.27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14C1B967" w14:textId="594FD355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6723B196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7BDD69F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783653D5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3B1A5F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116FA26E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2B7095E" w14:textId="77777777" w:rsidR="005562D2" w:rsidRPr="00605F0D" w:rsidRDefault="005562D2" w:rsidP="001239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Письменный приём вычитания.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42EEFF7D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С.28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65CC3BEC" w14:textId="666B4476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13758328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5F60B41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E8AB39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FD6247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EB01CF3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25538A58" w14:textId="77777777" w:rsidR="005562D2" w:rsidRPr="00605F0D" w:rsidRDefault="005562D2" w:rsidP="001239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7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10EF134F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3EC48029" w14:textId="3C2E41E0" w:rsidR="005562D2" w:rsidRPr="00605F0D" w:rsidRDefault="00EE7705" w:rsidP="00EE77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753FE8CE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E355C57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00244209" w14:textId="77777777" w:rsidR="005562D2" w:rsidRPr="00605F0D" w:rsidRDefault="005562D2" w:rsidP="000B5555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06113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25D00CF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398DD2E9" w14:textId="77777777" w:rsidR="005562D2" w:rsidRPr="00605F0D" w:rsidRDefault="005562D2" w:rsidP="001239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Письменный приём вычитания вида 52-24.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10E0FCEB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С.29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22536B16" w14:textId="55A21480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10B6CDFF" w14:textId="77777777" w:rsidTr="005562D2">
        <w:trPr>
          <w:trHeight w:val="265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2FD3216C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51B5E601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458FE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69AF4F96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58D1B31" w14:textId="77777777" w:rsidR="005562D2" w:rsidRPr="00605F0D" w:rsidRDefault="005562D2" w:rsidP="001239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Подготовка к умножению.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1158D748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С.30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1847ACA4" w14:textId="45F96271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0C6B2EA9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50096EE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14EF6CE8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31B87A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4E7F030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79A2F94D" w14:textId="77777777" w:rsidR="005562D2" w:rsidRPr="00605F0D" w:rsidRDefault="005562D2" w:rsidP="001239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Подготовка к умножению.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14:paraId="7C430B29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С.31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14:paraId="33101E67" w14:textId="0B427121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565DFE8C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06E9C9B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51EB1291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343644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6812B6A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30F515DB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Свойства противоположных сторон прямоугольника.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4475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046F" w14:textId="0EFABDEE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12B824C4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6EFB341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0A8AD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7DE36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718AADB4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7036BBD0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периметра.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0A47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3F68" w14:textId="44551D1E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75DE91A6" w14:textId="77777777" w:rsidTr="005562D2">
        <w:trPr>
          <w:trHeight w:val="236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3D673E9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3CD8A9A1" w14:textId="77777777" w:rsidR="005562D2" w:rsidRPr="00605F0D" w:rsidRDefault="005562D2" w:rsidP="000B5555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F0549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44EADDAE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1474377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Квадрат.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EB3F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A083" w14:textId="104AD095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62D2" w:rsidRPr="00605F0D" w14:paraId="5802D2F8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76867D8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2089D18D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38C24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3682C0AA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5126188B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Квадрат.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5DB8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31CA" w14:textId="21309EF3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562D2" w:rsidRPr="00605F0D" w14:paraId="33B7EA68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7F6463F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495BB579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4DCC61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69A694E1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36AA6E4E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Письменные приёмы сложения и вычитания.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435675C3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С.36-39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66F081FE" w14:textId="614E9A4E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562D2" w:rsidRPr="00605F0D" w14:paraId="1A37E0D9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31A8584C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22501E26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A156AB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2686C72C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B93AFF0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Письменные приёмы сложения и вычитания.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BD15292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С.41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78597058" w14:textId="1F828DDC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348F8464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6CB9A87D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2981C470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7259CE6E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7A5158AE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DC3FBD5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Письменные приёмы сложения и вычитания.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2A0CE29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С.43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6E119BB6" w14:textId="6E88FD7F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71C115AE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00D6B0B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14:paraId="47455143" w14:textId="77777777" w:rsidR="005562D2" w:rsidRPr="00605F0D" w:rsidRDefault="005562D2" w:rsidP="000B5555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4B64D0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6C674CF6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52006B8F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Письменные приёмы сложения и вычитания.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752B1FE4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С.45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127370F5" w14:textId="1871E368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5F874107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769BAA3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4E29AD98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F58AC5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79D96647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435B345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онтрольная работа № 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3B2B331C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354993C" w14:textId="642DC068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7540F072" w14:textId="77777777" w:rsidTr="005562D2">
        <w:trPr>
          <w:trHeight w:val="270"/>
        </w:trPr>
        <w:tc>
          <w:tcPr>
            <w:tcW w:w="12475" w:type="dxa"/>
            <w:gridSpan w:val="6"/>
            <w:tcBorders>
              <w:left w:val="single" w:sz="1" w:space="0" w:color="000000"/>
              <w:bottom w:val="single" w:sz="4" w:space="0" w:color="auto"/>
            </w:tcBorders>
          </w:tcPr>
          <w:p w14:paraId="62D68628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(28 часов)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14:paraId="5AE58A7D" w14:textId="77777777" w:rsidR="005562D2" w:rsidRPr="00605F0D" w:rsidRDefault="005562D2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14:paraId="32FED512" w14:textId="4A3B3564" w:rsidR="005562D2" w:rsidRPr="00605F0D" w:rsidRDefault="00EE7705" w:rsidP="000B555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05A6F6D1" w14:textId="77777777" w:rsidTr="005562D2">
        <w:trPr>
          <w:trHeight w:val="251"/>
        </w:trPr>
        <w:tc>
          <w:tcPr>
            <w:tcW w:w="7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7554E9B" w14:textId="77777777" w:rsidR="005562D2" w:rsidRPr="008E5AEA" w:rsidRDefault="005562D2" w:rsidP="008E5AEA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113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14:paraId="7EB5809F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145EAF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C810A0E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2D6BBAEA" w14:textId="77777777" w:rsidR="005562D2" w:rsidRDefault="005562D2" w:rsidP="00123905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Конкретный смысл действия умножения.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18EE785B" w14:textId="77777777" w:rsidR="005562D2" w:rsidRDefault="005562D2" w:rsidP="000B5555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F8BEA44" w14:textId="5C7C0E79" w:rsidR="005562D2" w:rsidRPr="00605F0D" w:rsidRDefault="00EE7705" w:rsidP="000B5555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4F2BF861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715767AB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114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413110B8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5B3797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070600A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22144B7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Конкретный смысл действия умножения.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5155D53B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С.49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64E20D7A" w14:textId="1E442D4C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7F51465C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64E49321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115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ED366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4DBA7B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2F7D414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88FE37A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Приём умножения с помощью сложения.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13167B7E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С.50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608C3EC7" w14:textId="388A8152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089A9C22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6C05311A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1E39B20D" w14:textId="77777777" w:rsidR="005562D2" w:rsidRPr="00605F0D" w:rsidRDefault="005562D2" w:rsidP="000B5555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705D17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3FAFEFF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5B95511C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произведения.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A55877A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С.51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E3B00CE" w14:textId="348FEFEC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480DE041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2E6467CB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5CEEAD5D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7DA1BA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2DB2275A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269C65D0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Периметр прямоугольника.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58FAA64A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С.52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22CA5AE6" w14:textId="10F3EF01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562D2" w:rsidRPr="00605F0D" w14:paraId="58A41FC3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5760E804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118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3BB1C974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8A457A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0998271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2D20B264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Приём  умножения единицы и нуля.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5A6864AB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С.53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71EAD2C1" w14:textId="7924AAAA" w:rsidR="005562D2" w:rsidRPr="00605F0D" w:rsidRDefault="00EE7705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562D2" w:rsidRPr="00605F0D" w14:paraId="5D392DCE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2B635A2D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119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1D873E20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6719EE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65AA42A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6E58BDE4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Названия компонентов и результата умножения.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5D79BD7A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С.54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2266CFA8" w14:textId="0EB42988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562D2" w:rsidRPr="00605F0D" w14:paraId="2EE3F3CB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759F2681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950790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50244F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2A8DD46D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E1B1877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Решение составных задач.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10864FEB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С.55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BB4B72D" w14:textId="30A9FDEE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562D2" w:rsidRPr="00605F0D" w14:paraId="081BBE23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7A0C804B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4CA2BD5F" w14:textId="77777777" w:rsidR="005562D2" w:rsidRPr="00605F0D" w:rsidRDefault="005562D2" w:rsidP="00D64982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47D6BB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1058904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5C664A6C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умножения.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5B42079F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С.56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F2B384E" w14:textId="047F5DCB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562D2" w:rsidRPr="00605F0D" w14:paraId="5C8335F8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2B5A083A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122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37FA65CC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201CF3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170367F4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78B7AEAA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Решение задач с помощью умножения.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39B4A459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С.57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6211B615" w14:textId="253DEF6B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295FEC27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30BA4BFA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123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76018A56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250140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0AADBF68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4694B360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Конкретный смысл действия деления.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51B2455D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С.58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3F1BD24F" w14:textId="541697F6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79196C07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5FF36AA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124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184EBA39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4AC95E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131BD88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2E4E10BA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Деление.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3E48212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С.59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705E9F7D" w14:textId="01D0AC23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5AE45B1E" w14:textId="77777777" w:rsidTr="005562D2">
        <w:tc>
          <w:tcPr>
            <w:tcW w:w="710" w:type="dxa"/>
            <w:tcBorders>
              <w:left w:val="single" w:sz="1" w:space="0" w:color="000000"/>
              <w:bottom w:val="single" w:sz="4" w:space="0" w:color="auto"/>
            </w:tcBorders>
          </w:tcPr>
          <w:p w14:paraId="5F523EDA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71422A34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1259F425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auto"/>
            </w:tcBorders>
          </w:tcPr>
          <w:p w14:paraId="1FF7EE9C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4" w:space="0" w:color="auto"/>
            </w:tcBorders>
          </w:tcPr>
          <w:p w14:paraId="05898EDF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Деление.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14:paraId="093ABD55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С.60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14:paraId="2D7E21D3" w14:textId="3D68602E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75ECFFD4" w14:textId="77777777" w:rsidTr="005562D2">
        <w:trPr>
          <w:trHeight w:val="3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61F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3394A" w14:textId="77777777" w:rsidR="005562D2" w:rsidRPr="00605F0D" w:rsidRDefault="005562D2" w:rsidP="00D64982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AFB0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CAAD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14:paraId="162D4397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AB2E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EDD0" w14:textId="683E97A8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63FDBCBC" w14:textId="77777777" w:rsidTr="005562D2">
        <w:trPr>
          <w:trHeight w:val="29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5BDB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127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3B380" w14:textId="77777777" w:rsidR="005562D2" w:rsidRPr="00605F0D" w:rsidRDefault="005562D2" w:rsidP="00605F0D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38A1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272B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14:paraId="20DA7CAE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3 четверть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F3C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0272" w14:textId="444CFBCC" w:rsidR="005562D2" w:rsidRPr="00605F0D" w:rsidRDefault="00EE7705" w:rsidP="00EE77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28E04586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83E52AA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128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5F97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5C70C696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6D7F5FB3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4A8755DB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Решение составных задач.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44F587E7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1A6B7E7D" w14:textId="58648CF0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5D67850A" w14:textId="77777777" w:rsidTr="005562D2">
        <w:trPr>
          <w:trHeight w:val="362"/>
        </w:trPr>
        <w:tc>
          <w:tcPr>
            <w:tcW w:w="7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ED7DD6D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129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67DD4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6326290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4A019517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39C16421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Названия компонентов и результата деления.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4B2B187C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4F57265C" w14:textId="247FA623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10C46210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767C6DE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14:paraId="1345249E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5E9A7F70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6817D4CF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754C0354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Умножение и деление.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028B092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С.63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340A78AD" w14:textId="5015431D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7F55BE9E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58F2C02D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131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73C3594F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46192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24406F0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56EF0773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Письменные приёмы сложения и вычитания.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2AFDA650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С.66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5FE2153D" w14:textId="5ABC846D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3E7040D9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77E9E1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6F83F1BB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DD8C2B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557239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AFC3244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Письменные приёмы сложения и вычитания.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8212436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С.68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7A76E65C" w14:textId="0D314216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40CC303F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73748E2F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597F9A9B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5B1E21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359F8818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4434CBB9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Умножение и деление.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38784B3A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С.70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79EAD3CC" w14:textId="35C0FC77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45423244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7463B388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2FEB4FA9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5BC58E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68B6DD8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4A5CA70F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Повторение. Умножение и деление.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5F81B454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С.71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DEFD81B" w14:textId="47A23D18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78AC66C4" w14:textId="77777777" w:rsidTr="005562D2">
        <w:trPr>
          <w:trHeight w:val="221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78F25DC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AC2383" w14:textId="77777777" w:rsidR="005562D2" w:rsidRPr="00605F0D" w:rsidRDefault="005562D2" w:rsidP="00F57809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DB5A72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7929729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461D3CDB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Связь между компонентами и результатом умножения.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6AB47419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С.72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27D6DB6B" w14:textId="360E8FB8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7FBDA958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08EF77AD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65CECEBC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DDE68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60E28A6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6DE4BA27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Приём деления, основанный на связи между компонентами и результатом умножения.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7AC66C77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С.73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293C0CA4" w14:textId="67AC630D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1C65078F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2A1696E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137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3FA7A7D5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DE6BA6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78D48DE7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D54C584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Приём умножения и деления на 10.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82A1054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С.74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50C122E8" w14:textId="13E361DB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61D33C2E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6ADFB44A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138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231475B1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F3D60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3F6786E4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1AEAE53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Задачи с величинами: цена, количество, стоимость.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2562634C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С.75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4A88167B" w14:textId="36206585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22F1F1BA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7FB8A63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139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69CCC52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B5104F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103F930C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71F90002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третьего слагаемого.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788245F5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С.76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38C2C450" w14:textId="381FC6F5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6AD7F72B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36D33D0B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D9ABFB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A7A5F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4F977A4E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13BE04D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третьего слагаемого.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711894E7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С.77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57156531" w14:textId="56A94DF0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50869C51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7A321BD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61E9AE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4EA070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56DB5A3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6CDE1CF5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2009CEAE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С.79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334A9D70" w14:textId="1911B068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5CBB535E" w14:textId="77777777" w:rsidTr="005562D2">
        <w:trPr>
          <w:trHeight w:val="270"/>
        </w:trPr>
        <w:tc>
          <w:tcPr>
            <w:tcW w:w="710" w:type="dxa"/>
            <w:tcBorders>
              <w:left w:val="single" w:sz="1" w:space="0" w:color="000000"/>
              <w:bottom w:val="single" w:sz="4" w:space="0" w:color="auto"/>
            </w:tcBorders>
          </w:tcPr>
          <w:p w14:paraId="5727A5F8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2716ED11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5917414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auto"/>
            </w:tcBorders>
          </w:tcPr>
          <w:p w14:paraId="281EE10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single" w:sz="1" w:space="0" w:color="000000"/>
              <w:bottom w:val="single" w:sz="4" w:space="0" w:color="auto"/>
            </w:tcBorders>
          </w:tcPr>
          <w:p w14:paraId="43AAD6FA" w14:textId="77777777" w:rsidR="005562D2" w:rsidRPr="00867A17" w:rsidRDefault="005562D2" w:rsidP="00867A17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A17">
              <w:rPr>
                <w:rFonts w:ascii="Times New Roman" w:hAnsi="Times New Roman" w:cs="Times New Roman"/>
                <w:b/>
                <w:sz w:val="24"/>
                <w:szCs w:val="24"/>
              </w:rPr>
              <w:t>Табличное умножение и деление(18 час)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14:paraId="0C061914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14:paraId="60FCC917" w14:textId="6E7EFF36" w:rsidR="005562D2" w:rsidRPr="00605F0D" w:rsidRDefault="00EE7705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5DE3E460" w14:textId="77777777" w:rsidTr="005562D2">
        <w:trPr>
          <w:trHeight w:val="198"/>
        </w:trPr>
        <w:tc>
          <w:tcPr>
            <w:tcW w:w="71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197A1917" w14:textId="77777777" w:rsidR="005562D2" w:rsidRPr="008E5AEA" w:rsidRDefault="005562D2" w:rsidP="008E5AEA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7C2135F5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211FF776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62651C4B" w14:textId="77777777" w:rsidR="005562D2" w:rsidRPr="008E5AEA" w:rsidRDefault="005562D2" w:rsidP="008E5AEA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5BFB4C73" w14:textId="77777777" w:rsidR="005562D2" w:rsidRDefault="005562D2" w:rsidP="00CC6BCA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Умножение числа 2. Умножение на 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14:paraId="52B0C47F" w14:textId="77777777" w:rsidR="005562D2" w:rsidRDefault="005562D2" w:rsidP="00D64982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14:paraId="626F2B7A" w14:textId="40F768DF" w:rsidR="005562D2" w:rsidRPr="00605F0D" w:rsidRDefault="00EE7705" w:rsidP="00D64982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7E10BC2F" w14:textId="77777777" w:rsidTr="005562D2">
        <w:trPr>
          <w:trHeight w:val="237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0ABD16C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143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4" w:space="0" w:color="auto"/>
            </w:tcBorders>
          </w:tcPr>
          <w:p w14:paraId="131FE3AE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496E48B3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26E7E79A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29ACB9FE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Приём умножения числа 2.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6267FDD8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С.81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4A8226A1" w14:textId="0E071683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460A3601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63106523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4" w:space="0" w:color="auto"/>
            </w:tcBorders>
          </w:tcPr>
          <w:p w14:paraId="0704D88B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14:paraId="5FF40464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" w:space="0" w:color="000000"/>
            </w:tcBorders>
          </w:tcPr>
          <w:p w14:paraId="2F595D8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264C3EE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Решение задач изученных видов.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3EBD3F6D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С.82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7D371AC0" w14:textId="44AF240E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6B222B0E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0C6A0C1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145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F11BE2B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37F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" w:space="0" w:color="000000"/>
            </w:tcBorders>
          </w:tcPr>
          <w:p w14:paraId="1AA59983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5DFEFDB2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Деление на 2.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1A577DF8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С.83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29884094" w14:textId="0CA8D990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13AACB70" w14:textId="77777777" w:rsidTr="005562D2">
        <w:trPr>
          <w:trHeight w:val="227"/>
        </w:trPr>
        <w:tc>
          <w:tcPr>
            <w:tcW w:w="710" w:type="dxa"/>
            <w:tcBorders>
              <w:left w:val="single" w:sz="1" w:space="0" w:color="000000"/>
              <w:bottom w:val="single" w:sz="4" w:space="0" w:color="auto"/>
            </w:tcBorders>
          </w:tcPr>
          <w:p w14:paraId="18DAA84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146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14:paraId="17759C4F" w14:textId="77777777" w:rsidR="005562D2" w:rsidRPr="00605F0D" w:rsidRDefault="005562D2" w:rsidP="00D64982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A3C3F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038B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14:paraId="0222D05B" w14:textId="77777777" w:rsidR="005562D2" w:rsidRPr="008E5AEA" w:rsidRDefault="005562D2" w:rsidP="008E5AEA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4" w:space="0" w:color="auto"/>
            </w:tcBorders>
          </w:tcPr>
          <w:p w14:paraId="0C9FD2E8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Деление на 2.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14:paraId="6A6AC953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С.84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14:paraId="1DBA6B15" w14:textId="1A857366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2F0E3D73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A4B541E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147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</w:tcPr>
          <w:p w14:paraId="56E6C0D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6D81C070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25C086F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6605A7EF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Деление на 2.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2087A9B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С.85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1A544CAD" w14:textId="75CED31A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0349E331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505842E3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148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4" w:space="0" w:color="auto"/>
            </w:tcBorders>
          </w:tcPr>
          <w:p w14:paraId="650ADDB2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6CE7F0B2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1909C03F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2620F3CD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Умножение и деление.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5935BAD1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С.88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7D4CB85E" w14:textId="1F3CAD3D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5E9F7145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449D77C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149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4" w:space="0" w:color="auto"/>
            </w:tcBorders>
          </w:tcPr>
          <w:p w14:paraId="68094192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46256FEE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2543DAE6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37317070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Умножение и деление.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7EB34C14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С.89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3F7AA1D6" w14:textId="7A3004FF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616E62AE" w14:textId="77777777" w:rsidTr="005562D2">
        <w:trPr>
          <w:trHeight w:val="360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25C95ECD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946A62E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66620607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98E3A2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40598418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 «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452D60B7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78E417B5" w14:textId="010D66DE" w:rsidR="005562D2" w:rsidRPr="00605F0D" w:rsidRDefault="00EE7705" w:rsidP="00EE77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4BEEA6EF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62CC84A7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4" w:space="0" w:color="auto"/>
            </w:tcBorders>
          </w:tcPr>
          <w:p w14:paraId="5B09D388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2304F295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0FDB005E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5FA9DF80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Умножение числа 3. Умножение на 3.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F02B09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С.90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AFC393" w14:textId="65F19C7D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2E5B981F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D86F21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152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4" w:space="0" w:color="auto"/>
            </w:tcBorders>
          </w:tcPr>
          <w:p w14:paraId="5D016ECF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1B04E5FA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25F75514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C87AF05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Приём умножения числа 3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5202A0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С.91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3B6342" w14:textId="7BF7A13D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3595DED1" w14:textId="77777777" w:rsidTr="005562D2">
        <w:trPr>
          <w:trHeight w:val="264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0AE7992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153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4" w:space="0" w:color="auto"/>
            </w:tcBorders>
          </w:tcPr>
          <w:p w14:paraId="71EA65D8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48520E06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0EF0CE14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471E9D32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Деление на 3.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816F63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С.92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9B1C35" w14:textId="209129A7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2555A234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5191CF4B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154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1CA4224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27584D60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019D1DBE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38AA88A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Деление на 3.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70778B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С.93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A70AC9" w14:textId="70BD130F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7196C0F8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613C6EEB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67818E4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285FD5C5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7F98B277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20037F83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Деление на 2 и 3.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3F76DE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С.94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BFF7EB" w14:textId="608F33A4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5C861CB6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3F75D8B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156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4" w:space="0" w:color="auto"/>
            </w:tcBorders>
          </w:tcPr>
          <w:p w14:paraId="2706B5AD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47746A3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81C8F6F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5AB77708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Конкурс «Смекалка»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5E425A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С.95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24455E" w14:textId="18506DC1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3582BFDB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20084BCF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157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4" w:space="0" w:color="auto"/>
            </w:tcBorders>
          </w:tcPr>
          <w:p w14:paraId="795107EE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34AA3D75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02047F0F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18B15DB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 Решение задач изученных видов.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D216E7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С.97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C56A10" w14:textId="2B312B21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62B19819" w14:textId="77777777" w:rsidTr="005562D2">
        <w:trPr>
          <w:trHeight w:val="306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7406F871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158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4" w:space="0" w:color="auto"/>
            </w:tcBorders>
          </w:tcPr>
          <w:p w14:paraId="4A75F69E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2A82F712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7D4D480D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8D204C0" w14:textId="77777777" w:rsidR="005562D2" w:rsidRPr="00605F0D" w:rsidRDefault="005562D2" w:rsidP="00E30EA8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0CEE20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С.99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181A31" w14:textId="1137F7FC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073B6050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5224F02A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159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4" w:space="0" w:color="auto"/>
            </w:tcBorders>
          </w:tcPr>
          <w:p w14:paraId="6E1E697A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1FC14E94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5F054E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7FF663FB" w14:textId="77777777" w:rsidR="005562D2" w:rsidRPr="00605F0D" w:rsidRDefault="005562D2" w:rsidP="00E30EA8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Проверка знаний.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667F42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С.101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2CD02F" w14:textId="4FB5EC52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74A3E12F" w14:textId="77777777" w:rsidTr="005562D2">
        <w:trPr>
          <w:trHeight w:val="218"/>
        </w:trPr>
        <w:tc>
          <w:tcPr>
            <w:tcW w:w="710" w:type="dxa"/>
            <w:tcBorders>
              <w:left w:val="single" w:sz="1" w:space="0" w:color="000000"/>
              <w:bottom w:val="single" w:sz="4" w:space="0" w:color="auto"/>
            </w:tcBorders>
          </w:tcPr>
          <w:p w14:paraId="0BEA8A3F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14:paraId="3FC65AAB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14:paraId="37912C69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auto"/>
            </w:tcBorders>
          </w:tcPr>
          <w:p w14:paraId="57618D43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single" w:sz="1" w:space="0" w:color="000000"/>
              <w:bottom w:val="single" w:sz="4" w:space="0" w:color="auto"/>
            </w:tcBorders>
          </w:tcPr>
          <w:p w14:paraId="54752A5E" w14:textId="77777777" w:rsidR="005562D2" w:rsidRPr="00867A17" w:rsidRDefault="005562D2" w:rsidP="00867A17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A17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Повторение(11час)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2DE7289F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180E38C0" w14:textId="16F853DC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4395396D" w14:textId="77777777" w:rsidTr="005562D2">
        <w:trPr>
          <w:trHeight w:val="241"/>
        </w:trPr>
        <w:tc>
          <w:tcPr>
            <w:tcW w:w="7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4E02B432" w14:textId="77777777" w:rsidR="005562D2" w:rsidRPr="008E5AEA" w:rsidRDefault="005562D2" w:rsidP="008E5AEA">
            <w:pPr>
              <w:pStyle w:val="aa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C7C033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253CC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99A108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6793AFA" w14:textId="77777777" w:rsidR="005562D2" w:rsidRDefault="005562D2" w:rsidP="00CC6BCA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Устная нумерация чисел в пределах 100.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D8662F" w14:textId="77777777" w:rsidR="005562D2" w:rsidRDefault="00C10F2E" w:rsidP="00867A17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562D2" w:rsidRPr="00605F0D">
              <w:rPr>
                <w:rFonts w:ascii="Times New Roman" w:hAnsi="Times New Roman" w:cs="Times New Roman"/>
                <w:sz w:val="24"/>
                <w:szCs w:val="24"/>
              </w:rPr>
              <w:t>.102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D4D8FE" w14:textId="69C07293" w:rsidR="005562D2" w:rsidRPr="00605F0D" w:rsidRDefault="00EE7705" w:rsidP="00867A17">
            <w:pPr>
              <w:pStyle w:val="aa"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6BCF8470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4EC8EA6E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161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0CD66404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C7B011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62BA4202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E832BA8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Числовые выражения.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2E9936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С.103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B86389" w14:textId="52AA4907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07CEFE6C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318BEB1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37584579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6DFD23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2694FAD0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3C66C1E6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296135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С.104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830120" w14:textId="7143D75F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2216402F" w14:textId="77777777" w:rsidTr="005562D2">
        <w:trPr>
          <w:trHeight w:val="258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2B0327E3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331E0136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2154FA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16C5C4ED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3C20843A" w14:textId="77777777" w:rsidR="005562D2" w:rsidRPr="00605F0D" w:rsidRDefault="005562D2" w:rsidP="00E30EA8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Свойства сложения.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7D6D87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С.105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DFA052" w14:textId="48A807E6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4862D9FA" w14:textId="77777777" w:rsidTr="005562D2">
        <w:trPr>
          <w:trHeight w:val="305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4AA90F1C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164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52B57C50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6EEC6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1570992B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1BB0C75D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DCEBDC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С.106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515627" w14:textId="39568E90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22C77D1F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1351346C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165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54DC97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9F6007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1C33B7D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0720C85E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Определение времени по часам.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B36B09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С.108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1DE42D" w14:textId="46334E7B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4A80D9EB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5A17E1F5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99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614449B8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CD1042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3CF5637B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2CF645AB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Длина отрезка. Единицы длины.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DB7EBE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С.109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9A461E" w14:textId="659953DE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48520588" w14:textId="77777777" w:rsidTr="005562D2">
        <w:trPr>
          <w:trHeight w:val="251"/>
        </w:trPr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4C34F139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167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26170448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0BF933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263F876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603FA606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D1283F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С.109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01BA39" w14:textId="1774597A" w:rsidR="005562D2" w:rsidRPr="00605F0D" w:rsidRDefault="00EE7705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2D2" w:rsidRPr="00605F0D" w14:paraId="44DC7A09" w14:textId="77777777" w:rsidTr="005562D2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</w:tcPr>
          <w:p w14:paraId="0DAB10AB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76AB36E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6714E4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0A992CCC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left w:val="single" w:sz="1" w:space="0" w:color="000000"/>
              <w:bottom w:val="single" w:sz="1" w:space="0" w:color="000000"/>
            </w:tcBorders>
          </w:tcPr>
          <w:p w14:paraId="315849E7" w14:textId="77777777" w:rsidR="005562D2" w:rsidRPr="00605F0D" w:rsidRDefault="005562D2" w:rsidP="00CC6BCA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Контрольная работа (годовая)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17FAD0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FDB382" w14:textId="36312C11" w:rsidR="005562D2" w:rsidRPr="00605F0D" w:rsidRDefault="00EE7705" w:rsidP="00EE7705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D2" w:rsidRPr="00605F0D" w14:paraId="6B2AE96F" w14:textId="77777777" w:rsidTr="005562D2">
        <w:trPr>
          <w:trHeight w:val="221"/>
        </w:trPr>
        <w:tc>
          <w:tcPr>
            <w:tcW w:w="710" w:type="dxa"/>
            <w:tcBorders>
              <w:left w:val="single" w:sz="1" w:space="0" w:color="000000"/>
              <w:bottom w:val="single" w:sz="4" w:space="0" w:color="auto"/>
            </w:tcBorders>
          </w:tcPr>
          <w:p w14:paraId="5942961E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169-170</w:t>
            </w: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6A85D77C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2BA8A10A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auto"/>
            </w:tcBorders>
          </w:tcPr>
          <w:p w14:paraId="7F36D32C" w14:textId="77777777" w:rsidR="005562D2" w:rsidRPr="008E5AEA" w:rsidRDefault="005562D2" w:rsidP="008E5AEA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AE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75503751" w14:textId="77777777" w:rsidR="005562D2" w:rsidRPr="008E5AEA" w:rsidRDefault="005562D2" w:rsidP="00C84956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single" w:sz="1" w:space="0" w:color="000000"/>
              <w:bottom w:val="single" w:sz="4" w:space="0" w:color="auto"/>
            </w:tcBorders>
          </w:tcPr>
          <w:p w14:paraId="216713D7" w14:textId="77777777" w:rsidR="005562D2" w:rsidRPr="00605F0D" w:rsidRDefault="005562D2" w:rsidP="00867A17">
            <w:pPr>
              <w:pStyle w:val="aa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0D">
              <w:rPr>
                <w:rFonts w:ascii="Times New Roman" w:hAnsi="Times New Roman" w:cs="Times New Roman"/>
                <w:sz w:val="24"/>
                <w:szCs w:val="24"/>
              </w:rPr>
              <w:t xml:space="preserve">КВН «Математика </w:t>
            </w:r>
            <w:proofErr w:type="gramStart"/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-ц</w:t>
            </w:r>
            <w:proofErr w:type="gramEnd"/>
            <w:r w:rsidRPr="00605F0D">
              <w:rPr>
                <w:rFonts w:ascii="Times New Roman" w:hAnsi="Times New Roman" w:cs="Times New Roman"/>
                <w:sz w:val="24"/>
                <w:szCs w:val="24"/>
              </w:rPr>
              <w:t>арица наук»(подведение итогов года)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A70EADD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28EEC5E7" w14:textId="77777777" w:rsidR="005562D2" w:rsidRPr="00605F0D" w:rsidRDefault="005562D2" w:rsidP="00605F0D">
            <w:pPr>
              <w:pStyle w:val="aa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4A4234" w14:textId="77777777" w:rsidR="000E4F15" w:rsidRDefault="000E4F15" w:rsidP="00C84956">
      <w:pPr>
        <w:pStyle w:val="aa"/>
        <w:autoSpaceDE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DAC0E7" w14:textId="77777777" w:rsidR="000E4F15" w:rsidRDefault="000E4F15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5F43FB" w14:textId="77777777" w:rsidR="000F44CC" w:rsidRDefault="000F44CC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BFD67D" w14:textId="77777777" w:rsidR="000F44CC" w:rsidRDefault="000F44CC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A945F3C" w14:textId="77777777" w:rsidR="000F44CC" w:rsidRDefault="000F44CC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167B3A" w14:textId="77777777" w:rsidR="000F44CC" w:rsidRDefault="000F44CC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8258A1" w14:textId="77777777" w:rsidR="000F44CC" w:rsidRDefault="000F44CC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8EFC4A" w14:textId="77777777" w:rsidR="000F44CC" w:rsidRDefault="000F44CC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71A0FC" w14:textId="77777777" w:rsidR="000F44CC" w:rsidRDefault="000F44CC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39D85D" w14:textId="77777777" w:rsidR="000F44CC" w:rsidRDefault="000F44CC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52E2228" w14:textId="77777777" w:rsidR="000F44CC" w:rsidRDefault="000F44CC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E11F1E" w14:textId="77777777" w:rsidR="000F44CC" w:rsidRDefault="000F44CC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73796B" w14:textId="77777777" w:rsidR="000F44CC" w:rsidRDefault="000F44CC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05EE91" w14:textId="77777777" w:rsidR="000F44CC" w:rsidRDefault="000F44CC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9DEB58" w14:textId="77777777" w:rsidR="000F44CC" w:rsidRDefault="000F44CC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5A716D" w14:textId="77777777" w:rsidR="000F44CC" w:rsidRDefault="000F44CC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BE3B77" w14:textId="77777777" w:rsidR="000F44CC" w:rsidRDefault="000F44CC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FC080B" w14:textId="77777777" w:rsidR="000F44CC" w:rsidRDefault="000F44CC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CD503C" w14:textId="77777777" w:rsidR="000F44CC" w:rsidRDefault="000F44CC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8BD727" w14:textId="77777777" w:rsidR="000F44CC" w:rsidRDefault="000F44CC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C9C657" w14:textId="77777777" w:rsidR="000F44CC" w:rsidRDefault="000F44CC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CAC2E8" w14:textId="77777777" w:rsidR="000F44CC" w:rsidRDefault="000F44CC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2702A1" w14:textId="77777777" w:rsidR="000E4F15" w:rsidRDefault="000E4F15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CEE2C4" w14:textId="01A42D2E" w:rsidR="000F44CC" w:rsidRPr="000F44CC" w:rsidRDefault="000F44CC" w:rsidP="000F44CC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lastRenderedPageBreak/>
        <w:t xml:space="preserve">                                             </w:t>
      </w:r>
      <w:r w:rsidRPr="000F44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   </w:t>
      </w:r>
      <w:r w:rsidRPr="000F44C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Методы и формы работы с одарёнными детьми в начальной школе</w:t>
      </w:r>
    </w:p>
    <w:p w14:paraId="0FDE3A9E" w14:textId="77777777" w:rsidR="000F44CC" w:rsidRPr="000F44CC" w:rsidRDefault="000F44CC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учебной деятельности работа с одарёнными детьми основывается на дифференцированном подходе, что способствует расширению и углублению образовательного пространства предмета. Поэтому  работа с одарёнными детьми, должна  состоять как из </w:t>
      </w:r>
      <w:r w:rsidRPr="000F44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урочной</w:t>
      </w: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и из </w:t>
      </w:r>
      <w:r w:rsidRPr="000F44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внеурочной деятельности</w:t>
      </w: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</w:p>
    <w:p w14:paraId="5B7B88D4" w14:textId="77777777" w:rsidR="000F44CC" w:rsidRPr="000F44CC" w:rsidRDefault="000F44CC" w:rsidP="000F44C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Урочная деятельность</w:t>
      </w:r>
    </w:p>
    <w:p w14:paraId="2D3D0728" w14:textId="77777777" w:rsidR="000F44CC" w:rsidRPr="000F44CC" w:rsidRDefault="000F44CC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ней  относятся следующие виды деятельности:</w:t>
      </w:r>
    </w:p>
    <w:p w14:paraId="194850B7" w14:textId="77777777" w:rsidR="000F44CC" w:rsidRPr="000F44CC" w:rsidRDefault="000F44CC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проблемно-развивающее обучение,</w:t>
      </w:r>
    </w:p>
    <w:p w14:paraId="064D4564" w14:textId="77777777" w:rsidR="000F44CC" w:rsidRPr="000F44CC" w:rsidRDefault="000F44CC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проектно-исследовательская деятельность,</w:t>
      </w:r>
    </w:p>
    <w:p w14:paraId="5D6BB6B0" w14:textId="77777777" w:rsidR="000F44CC" w:rsidRPr="000F44CC" w:rsidRDefault="000F44CC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t>- игровые технологии (деловые игры и путешествия),</w:t>
      </w:r>
    </w:p>
    <w:p w14:paraId="084C61F8" w14:textId="77777777" w:rsidR="000F44CC" w:rsidRPr="000F44CC" w:rsidRDefault="000F44CC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информационно-коммуникативные технологии для удовлетворения познавательной мотивации  развития способностей (</w:t>
      </w:r>
      <w:proofErr w:type="spellStart"/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разноуровневые</w:t>
      </w:r>
      <w:proofErr w:type="spellEnd"/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тесты, презентации, тренажёры),</w:t>
      </w:r>
    </w:p>
    <w:p w14:paraId="75572D60" w14:textId="77777777" w:rsidR="000F44CC" w:rsidRPr="000F44CC" w:rsidRDefault="000F44CC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творческие и нестандартные задания.</w:t>
      </w:r>
    </w:p>
    <w:p w14:paraId="2C74A440" w14:textId="77777777" w:rsidR="000F44CC" w:rsidRPr="000F44CC" w:rsidRDefault="000F44CC" w:rsidP="000F44C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Проблемно-развивающее обучение</w:t>
      </w:r>
    </w:p>
    <w:p w14:paraId="11CE0624" w14:textId="77777777" w:rsidR="000F44CC" w:rsidRPr="000F44CC" w:rsidRDefault="000F44CC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Создаю на занятиях ситуацию познавательного затруднения, при которой младшие школьники поставлены перед необходимостью самостоятельно воспользоваться для изучения новой темы одной или несколькими мыслительными операциями: анализом, синтезом, сравнением, аналогией, обобщением и др. Это позволяет организовать активную самостоятельную деятельность учащихся, в результате чего происходит творческое овладение знаниями, навыками, умениями и развитие мыслительных способностей.</w:t>
      </w:r>
      <w:proofErr w:type="gramEnd"/>
    </w:p>
    <w:p w14:paraId="27CE5338" w14:textId="77777777" w:rsidR="000F44CC" w:rsidRPr="000F44CC" w:rsidRDefault="000F44CC" w:rsidP="000F44C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 Проектно-исследовательская деятельность</w:t>
      </w:r>
    </w:p>
    <w:p w14:paraId="315B5167" w14:textId="77777777" w:rsidR="000F44CC" w:rsidRPr="000F44CC" w:rsidRDefault="000F44CC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Проектный метод представляет такой способ обучения, который, можно охарактеризовать как «обучение через делание», когда учащийся самым непосредственным образом включён в активный познавательный процесс, самостоятельно формулирует учебную проблему, осуществляет сбор необходимой информации, планирует возможные варианты решения проблемы, делает выводы, анализирует свою деятельность, формируя «по кирпичикам» новые знания и приобретая новый учебный жизненный опыт.</w:t>
      </w:r>
      <w:proofErr w:type="gramEnd"/>
    </w:p>
    <w:p w14:paraId="174EAFE4" w14:textId="77777777" w:rsidR="000F44CC" w:rsidRPr="000F44CC" w:rsidRDefault="000F44CC" w:rsidP="000F44C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0BE7EA4" w14:textId="77777777" w:rsidR="000F44CC" w:rsidRPr="000F44CC" w:rsidRDefault="000F44CC" w:rsidP="000F44C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Внеурочная деятельность.</w:t>
      </w:r>
    </w:p>
    <w:p w14:paraId="670D37FC" w14:textId="77777777" w:rsidR="000F44CC" w:rsidRPr="000F44CC" w:rsidRDefault="000F44CC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ней  относятся следующие виды деятельности:</w:t>
      </w:r>
    </w:p>
    <w:p w14:paraId="0129B9A9" w14:textId="77777777" w:rsidR="000F44CC" w:rsidRPr="000F44CC" w:rsidRDefault="000F44CC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предметные недели,</w:t>
      </w:r>
    </w:p>
    <w:p w14:paraId="38C42637" w14:textId="77777777" w:rsidR="000F44CC" w:rsidRPr="000F44CC" w:rsidRDefault="000F44CC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театрализованные праздники,</w:t>
      </w:r>
    </w:p>
    <w:p w14:paraId="57FAF10F" w14:textId="77777777" w:rsidR="000F44CC" w:rsidRPr="000F44CC" w:rsidRDefault="000F44CC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олимпиады и конкурсы по предметам.</w:t>
      </w:r>
    </w:p>
    <w:p w14:paraId="50FEB306" w14:textId="77777777" w:rsidR="000F44CC" w:rsidRPr="000F44CC" w:rsidRDefault="000F44CC" w:rsidP="000F44C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Выявление   одаренных и талантливых детей</w:t>
      </w:r>
    </w:p>
    <w:p w14:paraId="5626E091" w14:textId="77777777" w:rsidR="000F44CC" w:rsidRPr="000F44CC" w:rsidRDefault="000F44CC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— анализ особых успехов и достижений ученика;</w:t>
      </w:r>
      <w:r w:rsidRPr="000F44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— создание банка данных по талантливым и одаренным детям;</w:t>
      </w:r>
    </w:p>
    <w:p w14:paraId="2C821064" w14:textId="77777777" w:rsidR="000F44CC" w:rsidRPr="000F44CC" w:rsidRDefault="000F44CC" w:rsidP="000F44C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Помощь одаренным учащимся в самореализации их творческой направленности</w:t>
      </w:r>
    </w:p>
    <w:p w14:paraId="14BB8D85" w14:textId="77777777" w:rsidR="000F44CC" w:rsidRPr="000F44CC" w:rsidRDefault="000F44CC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— создание для ученика ситуации успеха и уверенности, через индивидуальное </w:t>
      </w:r>
      <w:proofErr w:type="spellStart"/>
      <w:r w:rsidRPr="000F44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обучениеи</w:t>
      </w:r>
      <w:proofErr w:type="spellEnd"/>
      <w:r w:rsidRPr="000F44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воспитание;</w:t>
      </w:r>
    </w:p>
    <w:p w14:paraId="7A30DBD7" w14:textId="77777777" w:rsidR="000F44CC" w:rsidRDefault="000F44CC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— формирование и развитие сети дополнительного образования;</w:t>
      </w:r>
      <w:r w:rsidRPr="000F44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— организация научно-исследовательской деятельности;</w:t>
      </w:r>
      <w:r w:rsidRPr="000F44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— организация и участие в интеллектуальных играх, творческих конкурсах, предметных  олимпиадах.</w:t>
      </w:r>
    </w:p>
    <w:p w14:paraId="1265EA99" w14:textId="77777777" w:rsidR="000F44CC" w:rsidRPr="000F44CC" w:rsidRDefault="000F44CC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3F6EAD9C" w14:textId="77777777" w:rsidR="000F44CC" w:rsidRPr="000F44CC" w:rsidRDefault="000F44CC" w:rsidP="000F44C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Поощрение одаренных детей</w:t>
      </w:r>
    </w:p>
    <w:p w14:paraId="1406FFBC" w14:textId="77777777" w:rsidR="000F44CC" w:rsidRPr="000F44CC" w:rsidRDefault="000F44CC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Публикация в СМИ;</w:t>
      </w: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Стенд «Лучшие ученики школы»;</w:t>
      </w: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— Система поддержки талантливых и одаренных  детей на уровне муниципалитета </w:t>
      </w:r>
    </w:p>
    <w:p w14:paraId="6B8D7C67" w14:textId="77777777" w:rsidR="000F44CC" w:rsidRPr="000F44CC" w:rsidRDefault="000F44CC" w:rsidP="000F44CC">
      <w:pPr>
        <w:tabs>
          <w:tab w:val="left" w:pos="1440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2DEA6298" w14:textId="77777777" w:rsidR="000F44CC" w:rsidRPr="000F44CC" w:rsidRDefault="000F44CC" w:rsidP="000F44CC">
      <w:pPr>
        <w:tabs>
          <w:tab w:val="left" w:pos="1440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Контроль над развитием познавательной деятельности одаренных школьников</w:t>
      </w:r>
    </w:p>
    <w:p w14:paraId="13D53FB5" w14:textId="77777777" w:rsidR="000F44CC" w:rsidRPr="000F44CC" w:rsidRDefault="000F44CC" w:rsidP="000F44CC">
      <w:pPr>
        <w:tabs>
          <w:tab w:val="left" w:pos="1440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— тематический контроль знаний в рамках учебной деятельности;</w:t>
      </w: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— </w:t>
      </w:r>
      <w:proofErr w:type="gramStart"/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обязательным участием одаренных и талантливых детей в конкурсах разного уровня;</w:t>
      </w:r>
    </w:p>
    <w:p w14:paraId="76F9B81A" w14:textId="77777777" w:rsidR="000F44CC" w:rsidRPr="000F44CC" w:rsidRDefault="000F44CC" w:rsidP="000F44CC">
      <w:pPr>
        <w:tabs>
          <w:tab w:val="left" w:pos="1440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18A3DF" w14:textId="77777777" w:rsidR="000F44CC" w:rsidRPr="000F44CC" w:rsidRDefault="000F44CC" w:rsidP="000F44CC">
      <w:pPr>
        <w:tabs>
          <w:tab w:val="left" w:pos="1440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F44C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Методы и приемы работы с детьми с ограниченными возможностями здоровья.</w:t>
      </w:r>
      <w:r w:rsidRPr="000F44C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br/>
      </w:r>
    </w:p>
    <w:p w14:paraId="7D538789" w14:textId="77777777" w:rsidR="000F44CC" w:rsidRPr="000F44CC" w:rsidRDefault="000F44CC" w:rsidP="000F44CC">
      <w:pPr>
        <w:tabs>
          <w:tab w:val="left" w:pos="1440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Индивидуальный подход к каждому ученику. </w:t>
      </w: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Предотвращение наступления утомления, используя для этого разнообразные средства (чередование умственной и практической деятельности, преподнесение материала небольшими дозами, использование интересного и красочного дидактического материала и средств наглядности). </w:t>
      </w: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Использование методов, активизирующих познавательную деятельность учащихся, развивающих их устную и письменную речь и формирующих необходимые учебные навыки. </w:t>
      </w: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Проявление педагогического такта. Постоянное поощрение за малейшие успехи, своевременная и тактическая помощь каждому ребёнку, развитие в нём веры в собственные силы и возможности. </w:t>
      </w: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Эффективными приемами коррекционного воздействия на эмоциональную и познавательную сферу детей с отклонениями в развитии являются: </w:t>
      </w: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игровые ситуации; </w:t>
      </w: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дидактические игры, которые связаны с поиском видовых и родовых признаков предметов; </w:t>
      </w: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игровые тренинги, способствующие развитию умения общаться с другими; </w:t>
      </w: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spellStart"/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психогимнастика</w:t>
      </w:r>
      <w:proofErr w:type="spellEnd"/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релаксация, позволяющие снять мышечные спазмы и зажимы, особенно в области лица и кистей рук.</w:t>
      </w:r>
      <w:proofErr w:type="gramEnd"/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 большинства учеников с ОВЗ отмечается недостаточный уровень познавательной активности, незрелость мотивации к учебной деятельности, сниженный уровень работоспособности и самостоятельности. Поэтому поиск и использование активных форм, методов и приёмов обучения является одним из необходимых средств повышения эффективности коррекционно-развивающего процесса в работе учителя.</w:t>
      </w:r>
      <w:r w:rsidRPr="000F44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088397B2" w14:textId="77777777" w:rsidR="000F44CC" w:rsidRDefault="000F44CC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B275C9" w14:textId="77777777" w:rsidR="00DA6F48" w:rsidRDefault="00DA6F48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5D7297" w14:textId="77777777" w:rsidR="00DA6F48" w:rsidRDefault="00DA6F48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01EB23" w14:textId="77777777" w:rsidR="00DA6F48" w:rsidRDefault="00DA6F48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A68736" w14:textId="77777777" w:rsidR="00DA6F48" w:rsidRDefault="00DA6F48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9E193B" w14:textId="77777777" w:rsidR="00DA6F48" w:rsidRDefault="00DA6F48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3AB497" w14:textId="77777777" w:rsidR="00DA6F48" w:rsidRDefault="00DA6F48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2EDB9F" w14:textId="77777777" w:rsidR="00DA6F48" w:rsidRDefault="00DA6F48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AC49A3" w14:textId="77777777" w:rsidR="00DA6F48" w:rsidRDefault="00DA6F48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510F8F" w14:textId="77777777" w:rsidR="00DA6F48" w:rsidRDefault="00DA6F48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C6A08E" w14:textId="77777777" w:rsidR="00DA6F48" w:rsidRPr="000F44CC" w:rsidRDefault="00DA6F48" w:rsidP="000F44C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F19358" w14:textId="77777777" w:rsidR="00DA6F48" w:rsidRP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  <w:r w:rsidRPr="00DA6F48"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  <w:t>Лист изменений к рабочей программе</w:t>
      </w:r>
    </w:p>
    <w:tbl>
      <w:tblPr>
        <w:tblStyle w:val="2"/>
        <w:tblpPr w:leftFromText="180" w:rightFromText="180" w:vertAnchor="text" w:horzAnchor="margin" w:tblpXSpec="center" w:tblpY="151"/>
        <w:tblW w:w="13716" w:type="dxa"/>
        <w:tblLook w:val="04A0" w:firstRow="1" w:lastRow="0" w:firstColumn="1" w:lastColumn="0" w:noHBand="0" w:noVBand="1"/>
      </w:tblPr>
      <w:tblGrid>
        <w:gridCol w:w="992"/>
        <w:gridCol w:w="1060"/>
        <w:gridCol w:w="1276"/>
        <w:gridCol w:w="5244"/>
        <w:gridCol w:w="2876"/>
        <w:gridCol w:w="2268"/>
      </w:tblGrid>
      <w:tr w:rsidR="00DA6F48" w:rsidRPr="00DA6F48" w14:paraId="009FCEB1" w14:textId="77777777" w:rsidTr="00795BF1">
        <w:trPr>
          <w:trHeight w:val="53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79A6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B79C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Дата 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C17F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Дата по факту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1F92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F63D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Причина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3F9B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Обоснование</w:t>
            </w:r>
          </w:p>
        </w:tc>
      </w:tr>
      <w:tr w:rsidR="00DA6F48" w:rsidRPr="00DA6F48" w14:paraId="5A12F230" w14:textId="77777777" w:rsidTr="00795B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0451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4AC0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  <w:p w14:paraId="59BB9D59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4FA7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77DB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039F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B65D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</w:tr>
      <w:tr w:rsidR="00DA6F48" w:rsidRPr="00DA6F48" w14:paraId="5928019E" w14:textId="77777777" w:rsidTr="00795B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0490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DC15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  <w:p w14:paraId="1768EE51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675A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BDF1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7CA5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CBB0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</w:tr>
      <w:tr w:rsidR="00DA6F48" w:rsidRPr="00DA6F48" w14:paraId="537D50B3" w14:textId="77777777" w:rsidTr="00795B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ECB4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9B38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  <w:p w14:paraId="3382877D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9F93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AA16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E61B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8B06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</w:tr>
      <w:tr w:rsidR="00DA6F48" w:rsidRPr="00DA6F48" w14:paraId="165F56BB" w14:textId="77777777" w:rsidTr="00795B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D5F9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5700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  <w:p w14:paraId="08544E8E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4FDD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A68D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6430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4DBE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</w:tr>
      <w:tr w:rsidR="00DA6F48" w:rsidRPr="00DA6F48" w14:paraId="576F1B19" w14:textId="77777777" w:rsidTr="00795B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FC34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408B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  <w:p w14:paraId="7AAECC50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25A1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6209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D73A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8B62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</w:tr>
      <w:tr w:rsidR="00DA6F48" w:rsidRPr="00DA6F48" w14:paraId="58E9590A" w14:textId="77777777" w:rsidTr="00795B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6885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995F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  <w:p w14:paraId="404DB04C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24D4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D553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91D2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CF67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</w:tr>
      <w:tr w:rsidR="00DA6F48" w:rsidRPr="00DA6F48" w14:paraId="536A0528" w14:textId="77777777" w:rsidTr="00795B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BE6F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6E16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  <w:p w14:paraId="701AF996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E727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A027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E1F8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ACDB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</w:tr>
      <w:tr w:rsidR="00DA6F48" w:rsidRPr="00DA6F48" w14:paraId="03AB61F8" w14:textId="77777777" w:rsidTr="00795B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A0D5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C1ED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  <w:p w14:paraId="43DE83EE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0B57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630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BA9F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30E9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</w:tr>
      <w:tr w:rsidR="00DA6F48" w:rsidRPr="00DA6F48" w14:paraId="386045B1" w14:textId="77777777" w:rsidTr="00795B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1C37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61DE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4D1B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  <w:p w14:paraId="2616B4EA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4003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861D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C3E8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u w:val="single"/>
                <w:lang w:eastAsia="ru-RU"/>
              </w:rPr>
            </w:pPr>
          </w:p>
        </w:tc>
      </w:tr>
    </w:tbl>
    <w:p w14:paraId="605E69CC" w14:textId="77777777" w:rsidR="00DA6F48" w:rsidRP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14:paraId="210D906D" w14:textId="77777777" w:rsidR="00DA6F48" w:rsidRP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14:paraId="206A6CDB" w14:textId="77777777" w:rsid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14:paraId="3492ACB6" w14:textId="77777777" w:rsid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14:paraId="79F887A6" w14:textId="77777777" w:rsid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14:paraId="0C0A3225" w14:textId="77777777" w:rsid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14:paraId="7E325EA6" w14:textId="77777777" w:rsid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14:paraId="6D6602C2" w14:textId="77777777" w:rsid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14:paraId="7D84C170" w14:textId="77777777" w:rsid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14:paraId="68FDD45B" w14:textId="77777777" w:rsid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14:paraId="6CC88BD6" w14:textId="77777777" w:rsid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14:paraId="64A97658" w14:textId="77777777" w:rsid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14:paraId="542DF37F" w14:textId="77777777" w:rsid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14:paraId="01E32DB3" w14:textId="77777777" w:rsid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14:paraId="035CE859" w14:textId="77777777" w:rsid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14:paraId="1E4A5A48" w14:textId="77777777" w:rsid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14:paraId="25762C42" w14:textId="77777777" w:rsid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14:paraId="418CA356" w14:textId="77777777" w:rsid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14:paraId="4B62FF65" w14:textId="77777777" w:rsid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14:paraId="2FECA7C6" w14:textId="77777777" w:rsid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14:paraId="24ED27DB" w14:textId="77777777" w:rsid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14:paraId="12F4459F" w14:textId="77777777" w:rsid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14:paraId="391EB6A1" w14:textId="77777777" w:rsidR="00DA6F48" w:rsidRP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14:paraId="2DDEDD6F" w14:textId="3650EAE8" w:rsidR="00DA6F48" w:rsidRP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  <w:lastRenderedPageBreak/>
        <w:t>Выполнение программы 2021-2022</w:t>
      </w:r>
      <w:r w:rsidRPr="00DA6F48"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  <w:t xml:space="preserve"> учебный г.</w:t>
      </w:r>
    </w:p>
    <w:p w14:paraId="59E1B6ED" w14:textId="77777777" w:rsidR="00DA6F48" w:rsidRP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36"/>
          <w:szCs w:val="28"/>
          <w:u w:val="single"/>
          <w:lang w:eastAsia="ru-RU"/>
        </w:rPr>
      </w:pPr>
    </w:p>
    <w:tbl>
      <w:tblPr>
        <w:tblStyle w:val="2"/>
        <w:tblW w:w="13657" w:type="dxa"/>
        <w:tblInd w:w="534" w:type="dxa"/>
        <w:tblLook w:val="04A0" w:firstRow="1" w:lastRow="0" w:firstColumn="1" w:lastColumn="0" w:noHBand="0" w:noVBand="1"/>
      </w:tblPr>
      <w:tblGrid>
        <w:gridCol w:w="1847"/>
        <w:gridCol w:w="1600"/>
        <w:gridCol w:w="2011"/>
        <w:gridCol w:w="1972"/>
        <w:gridCol w:w="3201"/>
        <w:gridCol w:w="3026"/>
      </w:tblGrid>
      <w:tr w:rsidR="00DA6F48" w:rsidRPr="00DA6F48" w14:paraId="006434A7" w14:textId="77777777" w:rsidTr="00795BF1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8680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Период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C5A0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По плану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5EE6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Фактически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53E1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Отставание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ACAA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Причина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D780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Способ устранения отставания</w:t>
            </w:r>
          </w:p>
        </w:tc>
      </w:tr>
      <w:tr w:rsidR="00DA6F48" w:rsidRPr="00DA6F48" w14:paraId="33E1595E" w14:textId="77777777" w:rsidTr="00DA6F48">
        <w:trPr>
          <w:trHeight w:val="1151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9468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четверть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13EE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  <w:p w14:paraId="424F5186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6721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5AF1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B66D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5C80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</w:tr>
      <w:tr w:rsidR="00DA6F48" w:rsidRPr="00DA6F48" w14:paraId="019A2FED" w14:textId="77777777" w:rsidTr="00DA6F48">
        <w:trPr>
          <w:trHeight w:val="1203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2DD5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 четверть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378A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  <w:p w14:paraId="50DCB04E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6DE3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773A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DD24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653A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</w:tr>
      <w:tr w:rsidR="00DA6F48" w:rsidRPr="00DA6F48" w14:paraId="5029F421" w14:textId="77777777" w:rsidTr="00DA6F48">
        <w:trPr>
          <w:trHeight w:val="1270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4003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 четверть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6D4F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  <w:p w14:paraId="1A575A36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9812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A4D5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655A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3611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</w:tr>
      <w:tr w:rsidR="00DA6F48" w:rsidRPr="00DA6F48" w14:paraId="48B6A0C8" w14:textId="77777777" w:rsidTr="00DA6F48">
        <w:trPr>
          <w:trHeight w:val="1307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7A8A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 четверть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F733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  <w:p w14:paraId="7E3C04C3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B79B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9E6F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DC17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6167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</w:tr>
      <w:tr w:rsidR="00DA6F48" w:rsidRPr="00DA6F48" w14:paraId="0584A85E" w14:textId="77777777" w:rsidTr="00DA6F48">
        <w:trPr>
          <w:trHeight w:val="1656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F5DF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A6F4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 год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DFE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  <w:p w14:paraId="2A8E52AC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4935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3CFC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7B5F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AD9A" w14:textId="77777777" w:rsidR="00DA6F48" w:rsidRPr="00DA6F48" w:rsidRDefault="00DA6F48" w:rsidP="00DA6F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</w:tr>
    </w:tbl>
    <w:p w14:paraId="4D3BD332" w14:textId="77777777" w:rsidR="00DA6F48" w:rsidRP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Cs w:val="28"/>
          <w:lang w:eastAsia="ru-RU"/>
        </w:rPr>
      </w:pPr>
    </w:p>
    <w:p w14:paraId="0B221616" w14:textId="77777777" w:rsidR="00DA6F48" w:rsidRP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35B5F334" w14:textId="77777777" w:rsidR="00DA6F48" w:rsidRP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03FE7FC" w14:textId="77777777" w:rsidR="00DA6F48" w:rsidRP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4EB37D12" w14:textId="77777777" w:rsidR="00DA6F48" w:rsidRP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56D2032A" w14:textId="77777777" w:rsidR="00DA6F48" w:rsidRP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51D0441D" w14:textId="77777777" w:rsidR="00DA6F48" w:rsidRP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3DD1EEEB" w14:textId="77777777" w:rsidR="00DA6F48" w:rsidRP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39C773CE" w14:textId="77777777" w:rsidR="00DA6F48" w:rsidRPr="00DA6F48" w:rsidRDefault="00DA6F48" w:rsidP="00DA6F48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459CDAD7" w14:textId="77777777" w:rsidR="00CD2FA5" w:rsidRPr="00605F0D" w:rsidRDefault="00CD2FA5" w:rsidP="00605F0D">
      <w:pPr>
        <w:pStyle w:val="aa"/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D2FA5" w:rsidRPr="00605F0D" w:rsidSect="00037301">
      <w:footerReference w:type="default" r:id="rId9"/>
      <w:footerReference w:type="first" r:id="rId10"/>
      <w:pgSz w:w="16837" w:h="11905" w:orient="landscape"/>
      <w:pgMar w:top="426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CA5A48" w14:textId="77777777" w:rsidR="00296FFC" w:rsidRDefault="00296FFC" w:rsidP="008F11D5">
      <w:pPr>
        <w:spacing w:after="0" w:line="240" w:lineRule="auto"/>
      </w:pPr>
      <w:r>
        <w:separator/>
      </w:r>
    </w:p>
  </w:endnote>
  <w:endnote w:type="continuationSeparator" w:id="0">
    <w:p w14:paraId="5BE05734" w14:textId="77777777" w:rsidR="00296FFC" w:rsidRDefault="00296FFC" w:rsidP="008F1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2346"/>
      <w:docPartObj>
        <w:docPartGallery w:val="Page Numbers (Bottom of Page)"/>
        <w:docPartUnique/>
      </w:docPartObj>
    </w:sdtPr>
    <w:sdtEndPr/>
    <w:sdtContent>
      <w:p w14:paraId="1FE97EED" w14:textId="77777777" w:rsidR="001517EC" w:rsidRDefault="001E0AF5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037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BB70912" w14:textId="77777777" w:rsidR="001517EC" w:rsidRDefault="001517E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16580"/>
      <w:docPartObj>
        <w:docPartGallery w:val="Page Numbers (Bottom of Page)"/>
        <w:docPartUnique/>
      </w:docPartObj>
    </w:sdtPr>
    <w:sdtEndPr/>
    <w:sdtContent>
      <w:p w14:paraId="1D2A3240" w14:textId="77777777" w:rsidR="005562D2" w:rsidRDefault="00991F15">
        <w:pPr>
          <w:pStyle w:val="af4"/>
          <w:jc w:val="right"/>
        </w:pPr>
        <w:r>
          <w:fldChar w:fldCharType="begin"/>
        </w:r>
        <w:r w:rsidR="005562D2">
          <w:instrText xml:space="preserve"> PAGE   \* MERGEFORMAT </w:instrText>
        </w:r>
        <w:r>
          <w:fldChar w:fldCharType="separate"/>
        </w:r>
        <w:r w:rsidR="0090037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6D69218" w14:textId="77777777" w:rsidR="005562D2" w:rsidRDefault="005562D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25F78E" w14:textId="77777777" w:rsidR="00296FFC" w:rsidRDefault="00296FFC" w:rsidP="008F11D5">
      <w:pPr>
        <w:spacing w:after="0" w:line="240" w:lineRule="auto"/>
      </w:pPr>
      <w:r>
        <w:separator/>
      </w:r>
    </w:p>
  </w:footnote>
  <w:footnote w:type="continuationSeparator" w:id="0">
    <w:p w14:paraId="32D1F968" w14:textId="77777777" w:rsidR="00296FFC" w:rsidRDefault="00296FFC" w:rsidP="008F11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2021160"/>
    <w:multiLevelType w:val="hybridMultilevel"/>
    <w:tmpl w:val="64489AC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D0551"/>
    <w:multiLevelType w:val="hybridMultilevel"/>
    <w:tmpl w:val="3D2E9CB0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250889"/>
    <w:multiLevelType w:val="hybridMultilevel"/>
    <w:tmpl w:val="32183392"/>
    <w:lvl w:ilvl="0" w:tplc="CB9E16F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7B18E7"/>
    <w:multiLevelType w:val="hybridMultilevel"/>
    <w:tmpl w:val="217016AA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4B1E30"/>
    <w:multiLevelType w:val="hybridMultilevel"/>
    <w:tmpl w:val="8458B44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47E0C11"/>
    <w:multiLevelType w:val="hybridMultilevel"/>
    <w:tmpl w:val="37840B8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ABA2FB9"/>
    <w:multiLevelType w:val="hybridMultilevel"/>
    <w:tmpl w:val="B9127418"/>
    <w:lvl w:ilvl="0" w:tplc="96E65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193419"/>
    <w:multiLevelType w:val="hybridMultilevel"/>
    <w:tmpl w:val="CFC6950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1C7711"/>
    <w:multiLevelType w:val="hybridMultilevel"/>
    <w:tmpl w:val="32E4B3D2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F0587D"/>
    <w:multiLevelType w:val="hybridMultilevel"/>
    <w:tmpl w:val="0ED20B26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92482E"/>
    <w:multiLevelType w:val="hybridMultilevel"/>
    <w:tmpl w:val="C3E6FCA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35E60C4"/>
    <w:multiLevelType w:val="hybridMultilevel"/>
    <w:tmpl w:val="64F6C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C044AC"/>
    <w:multiLevelType w:val="hybridMultilevel"/>
    <w:tmpl w:val="6624E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3C59B7"/>
    <w:multiLevelType w:val="hybridMultilevel"/>
    <w:tmpl w:val="27625542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A4A3447"/>
    <w:multiLevelType w:val="hybridMultilevel"/>
    <w:tmpl w:val="7E22659E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253DA7"/>
    <w:multiLevelType w:val="hybridMultilevel"/>
    <w:tmpl w:val="C41AADA6"/>
    <w:lvl w:ilvl="0" w:tplc="CB9E16FC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0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8"/>
  </w:num>
  <w:num w:numId="16">
    <w:abstractNumId w:val="7"/>
  </w:num>
  <w:num w:numId="17">
    <w:abstractNumId w:val="14"/>
  </w:num>
  <w:num w:numId="18">
    <w:abstractNumId w:val="11"/>
  </w:num>
  <w:num w:numId="19">
    <w:abstractNumId w:val="16"/>
  </w:num>
  <w:num w:numId="20">
    <w:abstractNumId w:val="1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9D1651"/>
    <w:rsid w:val="000019AF"/>
    <w:rsid w:val="000077B7"/>
    <w:rsid w:val="00016355"/>
    <w:rsid w:val="00024611"/>
    <w:rsid w:val="000358B6"/>
    <w:rsid w:val="00037301"/>
    <w:rsid w:val="000550A0"/>
    <w:rsid w:val="0006321A"/>
    <w:rsid w:val="00083961"/>
    <w:rsid w:val="000860DA"/>
    <w:rsid w:val="000A441F"/>
    <w:rsid w:val="000B5555"/>
    <w:rsid w:val="000C1877"/>
    <w:rsid w:val="000C77B2"/>
    <w:rsid w:val="000D7039"/>
    <w:rsid w:val="000E4F15"/>
    <w:rsid w:val="000F44CC"/>
    <w:rsid w:val="00123905"/>
    <w:rsid w:val="001252F5"/>
    <w:rsid w:val="00136ED6"/>
    <w:rsid w:val="0014628D"/>
    <w:rsid w:val="001517EC"/>
    <w:rsid w:val="001568AB"/>
    <w:rsid w:val="001868B5"/>
    <w:rsid w:val="00193724"/>
    <w:rsid w:val="00195631"/>
    <w:rsid w:val="001B7EA0"/>
    <w:rsid w:val="001C66BF"/>
    <w:rsid w:val="001C67B4"/>
    <w:rsid w:val="001D2F0A"/>
    <w:rsid w:val="001E0AF5"/>
    <w:rsid w:val="0020683D"/>
    <w:rsid w:val="00207932"/>
    <w:rsid w:val="0021073D"/>
    <w:rsid w:val="00210F08"/>
    <w:rsid w:val="00220AAC"/>
    <w:rsid w:val="00230088"/>
    <w:rsid w:val="00250A70"/>
    <w:rsid w:val="00284C26"/>
    <w:rsid w:val="00296FFC"/>
    <w:rsid w:val="002B04E0"/>
    <w:rsid w:val="002C1690"/>
    <w:rsid w:val="002F214D"/>
    <w:rsid w:val="002F2D48"/>
    <w:rsid w:val="00302047"/>
    <w:rsid w:val="003324E8"/>
    <w:rsid w:val="00335507"/>
    <w:rsid w:val="00336926"/>
    <w:rsid w:val="003417FF"/>
    <w:rsid w:val="003554DB"/>
    <w:rsid w:val="00370B5D"/>
    <w:rsid w:val="003865A3"/>
    <w:rsid w:val="003D1B60"/>
    <w:rsid w:val="003E60A7"/>
    <w:rsid w:val="003F1348"/>
    <w:rsid w:val="004134DE"/>
    <w:rsid w:val="004150B9"/>
    <w:rsid w:val="0042658A"/>
    <w:rsid w:val="00435A37"/>
    <w:rsid w:val="00440A5C"/>
    <w:rsid w:val="00484B81"/>
    <w:rsid w:val="0049510B"/>
    <w:rsid w:val="004C6F92"/>
    <w:rsid w:val="004C7F21"/>
    <w:rsid w:val="004D662E"/>
    <w:rsid w:val="00520403"/>
    <w:rsid w:val="00525827"/>
    <w:rsid w:val="005468B0"/>
    <w:rsid w:val="005541E3"/>
    <w:rsid w:val="005562D2"/>
    <w:rsid w:val="0056649E"/>
    <w:rsid w:val="00593D3C"/>
    <w:rsid w:val="005A367B"/>
    <w:rsid w:val="005B7B0D"/>
    <w:rsid w:val="005E7CAE"/>
    <w:rsid w:val="005F28F6"/>
    <w:rsid w:val="006037FF"/>
    <w:rsid w:val="00605F0D"/>
    <w:rsid w:val="00606C5E"/>
    <w:rsid w:val="00611B20"/>
    <w:rsid w:val="00614C0E"/>
    <w:rsid w:val="0065460C"/>
    <w:rsid w:val="00655A66"/>
    <w:rsid w:val="00671557"/>
    <w:rsid w:val="00672DB5"/>
    <w:rsid w:val="00691DB1"/>
    <w:rsid w:val="006B187F"/>
    <w:rsid w:val="006C3C01"/>
    <w:rsid w:val="00701F1D"/>
    <w:rsid w:val="00717267"/>
    <w:rsid w:val="0072573C"/>
    <w:rsid w:val="00734256"/>
    <w:rsid w:val="007346A8"/>
    <w:rsid w:val="007471F3"/>
    <w:rsid w:val="007538AC"/>
    <w:rsid w:val="00761C8F"/>
    <w:rsid w:val="00765BF3"/>
    <w:rsid w:val="00780704"/>
    <w:rsid w:val="00783E11"/>
    <w:rsid w:val="00790456"/>
    <w:rsid w:val="007C2013"/>
    <w:rsid w:val="007C7445"/>
    <w:rsid w:val="007D2DF9"/>
    <w:rsid w:val="007D4A2E"/>
    <w:rsid w:val="00821E09"/>
    <w:rsid w:val="008570F3"/>
    <w:rsid w:val="0086219C"/>
    <w:rsid w:val="00864DBF"/>
    <w:rsid w:val="00867A17"/>
    <w:rsid w:val="0087022D"/>
    <w:rsid w:val="00872FC7"/>
    <w:rsid w:val="008B5959"/>
    <w:rsid w:val="008C1A52"/>
    <w:rsid w:val="008C3169"/>
    <w:rsid w:val="008E5AEA"/>
    <w:rsid w:val="008F0C81"/>
    <w:rsid w:val="008F11D5"/>
    <w:rsid w:val="0090037A"/>
    <w:rsid w:val="00904AB1"/>
    <w:rsid w:val="00911946"/>
    <w:rsid w:val="0091520A"/>
    <w:rsid w:val="00922383"/>
    <w:rsid w:val="00926900"/>
    <w:rsid w:val="00932C45"/>
    <w:rsid w:val="00936CAF"/>
    <w:rsid w:val="00987344"/>
    <w:rsid w:val="00991F15"/>
    <w:rsid w:val="009A08BA"/>
    <w:rsid w:val="009D1651"/>
    <w:rsid w:val="009D571B"/>
    <w:rsid w:val="00A105B4"/>
    <w:rsid w:val="00A630B7"/>
    <w:rsid w:val="00A72CA6"/>
    <w:rsid w:val="00A91DEB"/>
    <w:rsid w:val="00AA4C1E"/>
    <w:rsid w:val="00AB388A"/>
    <w:rsid w:val="00AE27F6"/>
    <w:rsid w:val="00AF4D86"/>
    <w:rsid w:val="00AF7A24"/>
    <w:rsid w:val="00B23460"/>
    <w:rsid w:val="00B33B63"/>
    <w:rsid w:val="00B34EEC"/>
    <w:rsid w:val="00B35DC0"/>
    <w:rsid w:val="00B645E8"/>
    <w:rsid w:val="00B72C68"/>
    <w:rsid w:val="00B754DA"/>
    <w:rsid w:val="00B82140"/>
    <w:rsid w:val="00B93E62"/>
    <w:rsid w:val="00B96C99"/>
    <w:rsid w:val="00BA0EEF"/>
    <w:rsid w:val="00BA59B2"/>
    <w:rsid w:val="00BC0049"/>
    <w:rsid w:val="00BF5115"/>
    <w:rsid w:val="00C10F2E"/>
    <w:rsid w:val="00C21C71"/>
    <w:rsid w:val="00C37A48"/>
    <w:rsid w:val="00C60893"/>
    <w:rsid w:val="00C65DD9"/>
    <w:rsid w:val="00C71E36"/>
    <w:rsid w:val="00C84956"/>
    <w:rsid w:val="00C860E6"/>
    <w:rsid w:val="00CA7029"/>
    <w:rsid w:val="00CB0102"/>
    <w:rsid w:val="00CC6BCA"/>
    <w:rsid w:val="00CC736A"/>
    <w:rsid w:val="00CD2FA5"/>
    <w:rsid w:val="00CD4954"/>
    <w:rsid w:val="00CF3F13"/>
    <w:rsid w:val="00D34C94"/>
    <w:rsid w:val="00D64982"/>
    <w:rsid w:val="00D81603"/>
    <w:rsid w:val="00DA6F48"/>
    <w:rsid w:val="00DB34DC"/>
    <w:rsid w:val="00DB541D"/>
    <w:rsid w:val="00DC5687"/>
    <w:rsid w:val="00E13A54"/>
    <w:rsid w:val="00E30EA8"/>
    <w:rsid w:val="00E40855"/>
    <w:rsid w:val="00E65F20"/>
    <w:rsid w:val="00E7066B"/>
    <w:rsid w:val="00E741E2"/>
    <w:rsid w:val="00E82526"/>
    <w:rsid w:val="00EA540D"/>
    <w:rsid w:val="00EC3FA3"/>
    <w:rsid w:val="00EC7045"/>
    <w:rsid w:val="00ED42C1"/>
    <w:rsid w:val="00EE7705"/>
    <w:rsid w:val="00F252F2"/>
    <w:rsid w:val="00F30075"/>
    <w:rsid w:val="00F45461"/>
    <w:rsid w:val="00F4636A"/>
    <w:rsid w:val="00F56A08"/>
    <w:rsid w:val="00F57809"/>
    <w:rsid w:val="00F6400B"/>
    <w:rsid w:val="00F65745"/>
    <w:rsid w:val="00F73F37"/>
    <w:rsid w:val="00FA10BD"/>
    <w:rsid w:val="00FD7279"/>
    <w:rsid w:val="00FE5BA9"/>
    <w:rsid w:val="00FF1B38"/>
    <w:rsid w:val="00FF4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8"/>
    <o:shapelayout v:ext="edit">
      <o:idmap v:ext="edit" data="1"/>
      <o:rules v:ext="edit">
        <o:r id="V:Rule1" type="connector" idref="#_x0000_s1087"/>
      </o:rules>
    </o:shapelayout>
  </w:shapeDefaults>
  <w:doNotEmbedSmartTags/>
  <w:decimalSymbol w:val=","/>
  <w:listSeparator w:val=";"/>
  <w14:docId w14:val="55770C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73C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1462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8F0C81"/>
    <w:pPr>
      <w:suppressAutoHyphens w:val="0"/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F0C81"/>
    <w:pPr>
      <w:suppressAutoHyphens w:val="0"/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8F0C81"/>
    <w:pPr>
      <w:suppressAutoHyphens w:val="0"/>
      <w:spacing w:before="240" w:after="60" w:line="240" w:lineRule="auto"/>
      <w:outlineLvl w:val="6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72573C"/>
    <w:rPr>
      <w:rFonts w:ascii="Times New Roman" w:hAnsi="Times New Roman" w:cs="Times New Roman"/>
    </w:rPr>
  </w:style>
  <w:style w:type="character" w:customStyle="1" w:styleId="WW8Num2z0">
    <w:name w:val="WW8Num2z0"/>
    <w:rsid w:val="0072573C"/>
    <w:rPr>
      <w:rFonts w:ascii="Symbol" w:hAnsi="Symbol"/>
    </w:rPr>
  </w:style>
  <w:style w:type="character" w:customStyle="1" w:styleId="Absatz-Standardschriftart">
    <w:name w:val="Absatz-Standardschriftart"/>
    <w:rsid w:val="0072573C"/>
  </w:style>
  <w:style w:type="character" w:customStyle="1" w:styleId="WW-Absatz-Standardschriftart">
    <w:name w:val="WW-Absatz-Standardschriftart"/>
    <w:rsid w:val="0072573C"/>
  </w:style>
  <w:style w:type="character" w:customStyle="1" w:styleId="WW-Absatz-Standardschriftart1">
    <w:name w:val="WW-Absatz-Standardschriftart1"/>
    <w:rsid w:val="0072573C"/>
  </w:style>
  <w:style w:type="character" w:customStyle="1" w:styleId="WW-Absatz-Standardschriftart11">
    <w:name w:val="WW-Absatz-Standardschriftart11"/>
    <w:rsid w:val="0072573C"/>
  </w:style>
  <w:style w:type="character" w:customStyle="1" w:styleId="WW-Absatz-Standardschriftart111">
    <w:name w:val="WW-Absatz-Standardschriftart111"/>
    <w:rsid w:val="0072573C"/>
  </w:style>
  <w:style w:type="character" w:customStyle="1" w:styleId="WW-Absatz-Standardschriftart1111">
    <w:name w:val="WW-Absatz-Standardschriftart1111"/>
    <w:rsid w:val="0072573C"/>
  </w:style>
  <w:style w:type="character" w:customStyle="1" w:styleId="WW-Absatz-Standardschriftart11111">
    <w:name w:val="WW-Absatz-Standardschriftart11111"/>
    <w:rsid w:val="0072573C"/>
  </w:style>
  <w:style w:type="character" w:customStyle="1" w:styleId="WW-Absatz-Standardschriftart111111">
    <w:name w:val="WW-Absatz-Standardschriftart111111"/>
    <w:rsid w:val="0072573C"/>
  </w:style>
  <w:style w:type="character" w:customStyle="1" w:styleId="WW-Absatz-Standardschriftart1111111">
    <w:name w:val="WW-Absatz-Standardschriftart1111111"/>
    <w:rsid w:val="0072573C"/>
  </w:style>
  <w:style w:type="character" w:customStyle="1" w:styleId="WW-Absatz-Standardschriftart11111111">
    <w:name w:val="WW-Absatz-Standardschriftart11111111"/>
    <w:rsid w:val="0072573C"/>
  </w:style>
  <w:style w:type="character" w:customStyle="1" w:styleId="WW-Absatz-Standardschriftart111111111">
    <w:name w:val="WW-Absatz-Standardschriftart111111111"/>
    <w:rsid w:val="0072573C"/>
  </w:style>
  <w:style w:type="character" w:customStyle="1" w:styleId="WW-Absatz-Standardschriftart1111111111">
    <w:name w:val="WW-Absatz-Standardschriftart1111111111"/>
    <w:rsid w:val="0072573C"/>
  </w:style>
  <w:style w:type="character" w:customStyle="1" w:styleId="WW-Absatz-Standardschriftart11111111111">
    <w:name w:val="WW-Absatz-Standardschriftart11111111111"/>
    <w:rsid w:val="0072573C"/>
  </w:style>
  <w:style w:type="character" w:customStyle="1" w:styleId="WW-Absatz-Standardschriftart111111111111">
    <w:name w:val="WW-Absatz-Standardschriftart111111111111"/>
    <w:rsid w:val="0072573C"/>
  </w:style>
  <w:style w:type="character" w:customStyle="1" w:styleId="WW-Absatz-Standardschriftart1111111111111">
    <w:name w:val="WW-Absatz-Standardschriftart1111111111111"/>
    <w:rsid w:val="0072573C"/>
  </w:style>
  <w:style w:type="character" w:customStyle="1" w:styleId="WW-Absatz-Standardschriftart11111111111111">
    <w:name w:val="WW-Absatz-Standardschriftart11111111111111"/>
    <w:rsid w:val="0072573C"/>
  </w:style>
  <w:style w:type="character" w:customStyle="1" w:styleId="WW-Absatz-Standardschriftart111111111111111">
    <w:name w:val="WW-Absatz-Standardschriftart111111111111111"/>
    <w:rsid w:val="0072573C"/>
  </w:style>
  <w:style w:type="character" w:customStyle="1" w:styleId="WW-Absatz-Standardschriftart1111111111111111">
    <w:name w:val="WW-Absatz-Standardschriftart1111111111111111"/>
    <w:rsid w:val="0072573C"/>
  </w:style>
  <w:style w:type="character" w:customStyle="1" w:styleId="WW-Absatz-Standardschriftart11111111111111111">
    <w:name w:val="WW-Absatz-Standardschriftart11111111111111111"/>
    <w:rsid w:val="0072573C"/>
  </w:style>
  <w:style w:type="character" w:customStyle="1" w:styleId="WW-Absatz-Standardschriftart111111111111111111">
    <w:name w:val="WW-Absatz-Standardschriftart111111111111111111"/>
    <w:rsid w:val="0072573C"/>
  </w:style>
  <w:style w:type="character" w:customStyle="1" w:styleId="WW8Num3z0">
    <w:name w:val="WW8Num3z0"/>
    <w:rsid w:val="0072573C"/>
    <w:rPr>
      <w:rFonts w:ascii="Times New Roman" w:hAnsi="Times New Roman" w:cs="Times New Roman"/>
    </w:rPr>
  </w:style>
  <w:style w:type="character" w:customStyle="1" w:styleId="WW8Num4z0">
    <w:name w:val="WW8Num4z0"/>
    <w:rsid w:val="0072573C"/>
    <w:rPr>
      <w:rFonts w:ascii="Times New Roman" w:hAnsi="Times New Roman" w:cs="Times New Roman"/>
    </w:rPr>
  </w:style>
  <w:style w:type="character" w:customStyle="1" w:styleId="WW8Num5z0">
    <w:name w:val="WW8Num5z0"/>
    <w:rsid w:val="0072573C"/>
    <w:rPr>
      <w:rFonts w:ascii="Times New Roman" w:hAnsi="Times New Roman" w:cs="Times New Roman"/>
    </w:rPr>
  </w:style>
  <w:style w:type="character" w:customStyle="1" w:styleId="WW-Absatz-Standardschriftart1111111111111111111">
    <w:name w:val="WW-Absatz-Standardschriftart1111111111111111111"/>
    <w:rsid w:val="0072573C"/>
  </w:style>
  <w:style w:type="character" w:customStyle="1" w:styleId="WW-Absatz-Standardschriftart11111111111111111111">
    <w:name w:val="WW-Absatz-Standardschriftart11111111111111111111"/>
    <w:rsid w:val="0072573C"/>
  </w:style>
  <w:style w:type="character" w:customStyle="1" w:styleId="WW-Absatz-Standardschriftart111111111111111111111">
    <w:name w:val="WW-Absatz-Standardschriftart111111111111111111111"/>
    <w:rsid w:val="0072573C"/>
  </w:style>
  <w:style w:type="character" w:customStyle="1" w:styleId="11">
    <w:name w:val="Основной шрифт абзаца1"/>
    <w:rsid w:val="0072573C"/>
  </w:style>
  <w:style w:type="character" w:customStyle="1" w:styleId="WW8Num9z0">
    <w:name w:val="WW8Num9z0"/>
    <w:rsid w:val="0072573C"/>
    <w:rPr>
      <w:rFonts w:ascii="Times New Roman" w:hAnsi="Times New Roman" w:cs="Times New Roman"/>
    </w:rPr>
  </w:style>
  <w:style w:type="character" w:customStyle="1" w:styleId="WW8Num9z1">
    <w:name w:val="WW8Num9z1"/>
    <w:rsid w:val="0072573C"/>
    <w:rPr>
      <w:rFonts w:ascii="Courier New" w:hAnsi="Courier New" w:cs="Courier New"/>
    </w:rPr>
  </w:style>
  <w:style w:type="character" w:customStyle="1" w:styleId="WW8Num9z2">
    <w:name w:val="WW8Num9z2"/>
    <w:rsid w:val="0072573C"/>
    <w:rPr>
      <w:rFonts w:ascii="Wingdings" w:hAnsi="Wingdings"/>
    </w:rPr>
  </w:style>
  <w:style w:type="character" w:customStyle="1" w:styleId="WW8Num9z3">
    <w:name w:val="WW8Num9z3"/>
    <w:rsid w:val="0072573C"/>
    <w:rPr>
      <w:rFonts w:ascii="Symbol" w:hAnsi="Symbol"/>
    </w:rPr>
  </w:style>
  <w:style w:type="character" w:customStyle="1" w:styleId="FontStyle68">
    <w:name w:val="Font Style68"/>
    <w:rsid w:val="0072573C"/>
    <w:rPr>
      <w:rFonts w:ascii="Times New Roman" w:hAnsi="Times New Roman" w:cs="Times New Roman"/>
      <w:sz w:val="22"/>
      <w:szCs w:val="22"/>
    </w:rPr>
  </w:style>
  <w:style w:type="character" w:customStyle="1" w:styleId="WW8Num33z0">
    <w:name w:val="WW8Num33z0"/>
    <w:rsid w:val="0072573C"/>
    <w:rPr>
      <w:rFonts w:ascii="Times New Roman" w:hAnsi="Times New Roman" w:cs="Times New Roman"/>
    </w:rPr>
  </w:style>
  <w:style w:type="character" w:customStyle="1" w:styleId="WW8Num33z1">
    <w:name w:val="WW8Num33z1"/>
    <w:rsid w:val="0072573C"/>
    <w:rPr>
      <w:rFonts w:ascii="Courier New" w:hAnsi="Courier New" w:cs="Courier New"/>
    </w:rPr>
  </w:style>
  <w:style w:type="character" w:customStyle="1" w:styleId="WW8Num33z2">
    <w:name w:val="WW8Num33z2"/>
    <w:rsid w:val="0072573C"/>
    <w:rPr>
      <w:rFonts w:ascii="Wingdings" w:hAnsi="Wingdings"/>
    </w:rPr>
  </w:style>
  <w:style w:type="character" w:customStyle="1" w:styleId="WW8Num33z3">
    <w:name w:val="WW8Num33z3"/>
    <w:rsid w:val="0072573C"/>
    <w:rPr>
      <w:rFonts w:ascii="Symbol" w:hAnsi="Symbol"/>
    </w:rPr>
  </w:style>
  <w:style w:type="character" w:customStyle="1" w:styleId="WW8NumSt16z0">
    <w:name w:val="WW8NumSt16z0"/>
    <w:rsid w:val="0072573C"/>
    <w:rPr>
      <w:rFonts w:ascii="Times New Roman" w:hAnsi="Times New Roman" w:cs="Times New Roman"/>
    </w:rPr>
  </w:style>
  <w:style w:type="character" w:customStyle="1" w:styleId="WW8NumSt16z1">
    <w:name w:val="WW8NumSt16z1"/>
    <w:rsid w:val="0072573C"/>
    <w:rPr>
      <w:rFonts w:ascii="Courier New" w:hAnsi="Courier New" w:cs="Courier New"/>
    </w:rPr>
  </w:style>
  <w:style w:type="character" w:customStyle="1" w:styleId="WW8NumSt16z2">
    <w:name w:val="WW8NumSt16z2"/>
    <w:rsid w:val="0072573C"/>
    <w:rPr>
      <w:rFonts w:ascii="Wingdings" w:hAnsi="Wingdings"/>
    </w:rPr>
  </w:style>
  <w:style w:type="character" w:customStyle="1" w:styleId="WW8NumSt16z3">
    <w:name w:val="WW8NumSt16z3"/>
    <w:rsid w:val="0072573C"/>
    <w:rPr>
      <w:rFonts w:ascii="Symbol" w:hAnsi="Symbol"/>
    </w:rPr>
  </w:style>
  <w:style w:type="character" w:customStyle="1" w:styleId="WW8Num19z0">
    <w:name w:val="WW8Num19z0"/>
    <w:rsid w:val="0072573C"/>
    <w:rPr>
      <w:rFonts w:ascii="Times New Roman" w:hAnsi="Times New Roman" w:cs="Times New Roman"/>
    </w:rPr>
  </w:style>
  <w:style w:type="character" w:customStyle="1" w:styleId="WW8Num19z1">
    <w:name w:val="WW8Num19z1"/>
    <w:rsid w:val="0072573C"/>
    <w:rPr>
      <w:rFonts w:ascii="Courier New" w:hAnsi="Courier New" w:cs="Courier New"/>
    </w:rPr>
  </w:style>
  <w:style w:type="character" w:customStyle="1" w:styleId="WW8Num19z2">
    <w:name w:val="WW8Num19z2"/>
    <w:rsid w:val="0072573C"/>
    <w:rPr>
      <w:rFonts w:ascii="Wingdings" w:hAnsi="Wingdings"/>
    </w:rPr>
  </w:style>
  <w:style w:type="character" w:customStyle="1" w:styleId="WW8Num19z3">
    <w:name w:val="WW8Num19z3"/>
    <w:rsid w:val="0072573C"/>
    <w:rPr>
      <w:rFonts w:ascii="Symbol" w:hAnsi="Symbol"/>
    </w:rPr>
  </w:style>
  <w:style w:type="character" w:customStyle="1" w:styleId="a3">
    <w:name w:val="Маркеры списка"/>
    <w:rsid w:val="0072573C"/>
    <w:rPr>
      <w:rFonts w:ascii="OpenSymbol" w:eastAsia="OpenSymbol" w:hAnsi="OpenSymbol" w:cs="OpenSymbol"/>
    </w:rPr>
  </w:style>
  <w:style w:type="character" w:styleId="a4">
    <w:name w:val="Strong"/>
    <w:qFormat/>
    <w:rsid w:val="0072573C"/>
    <w:rPr>
      <w:b/>
      <w:bCs/>
    </w:rPr>
  </w:style>
  <w:style w:type="character" w:customStyle="1" w:styleId="a5">
    <w:name w:val="Символ нумерации"/>
    <w:rsid w:val="0072573C"/>
  </w:style>
  <w:style w:type="paragraph" w:customStyle="1" w:styleId="12">
    <w:name w:val="Заголовок1"/>
    <w:basedOn w:val="a"/>
    <w:next w:val="a6"/>
    <w:rsid w:val="0072573C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6">
    <w:name w:val="Body Text"/>
    <w:basedOn w:val="a"/>
    <w:rsid w:val="0072573C"/>
    <w:pPr>
      <w:spacing w:after="120"/>
    </w:pPr>
  </w:style>
  <w:style w:type="paragraph" w:styleId="a7">
    <w:name w:val="List"/>
    <w:basedOn w:val="a6"/>
    <w:rsid w:val="0072573C"/>
    <w:rPr>
      <w:rFonts w:cs="Tahoma"/>
    </w:rPr>
  </w:style>
  <w:style w:type="paragraph" w:customStyle="1" w:styleId="13">
    <w:name w:val="Название1"/>
    <w:basedOn w:val="a"/>
    <w:rsid w:val="0072573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"/>
    <w:rsid w:val="0072573C"/>
    <w:pPr>
      <w:suppressLineNumbers/>
    </w:pPr>
    <w:rPr>
      <w:rFonts w:cs="Tahoma"/>
    </w:rPr>
  </w:style>
  <w:style w:type="paragraph" w:styleId="a8">
    <w:name w:val="Title"/>
    <w:basedOn w:val="12"/>
    <w:next w:val="a9"/>
    <w:qFormat/>
    <w:rsid w:val="0072573C"/>
  </w:style>
  <w:style w:type="paragraph" w:styleId="a9">
    <w:name w:val="Subtitle"/>
    <w:basedOn w:val="12"/>
    <w:next w:val="a6"/>
    <w:qFormat/>
    <w:rsid w:val="0072573C"/>
    <w:pPr>
      <w:jc w:val="center"/>
    </w:pPr>
    <w:rPr>
      <w:i/>
      <w:iCs/>
    </w:rPr>
  </w:style>
  <w:style w:type="paragraph" w:customStyle="1" w:styleId="aa">
    <w:name w:val="Содержимое таблицы"/>
    <w:basedOn w:val="a"/>
    <w:rsid w:val="0072573C"/>
    <w:pPr>
      <w:suppressLineNumbers/>
    </w:pPr>
  </w:style>
  <w:style w:type="paragraph" w:customStyle="1" w:styleId="ab">
    <w:name w:val="Заголовок таблицы"/>
    <w:basedOn w:val="aa"/>
    <w:rsid w:val="0072573C"/>
    <w:pPr>
      <w:jc w:val="center"/>
    </w:pPr>
    <w:rPr>
      <w:b/>
      <w:bCs/>
    </w:rPr>
  </w:style>
  <w:style w:type="paragraph" w:customStyle="1" w:styleId="wdefault-paragraph-style">
    <w:name w:val="wdefault-paragraph-style"/>
    <w:rsid w:val="0072573C"/>
    <w:pPr>
      <w:widowControl w:val="0"/>
      <w:suppressAutoHyphens/>
    </w:pPr>
    <w:rPr>
      <w:rFonts w:eastAsia="Arial Unicode MS"/>
      <w:kern w:val="1"/>
      <w:sz w:val="24"/>
      <w:szCs w:val="24"/>
    </w:rPr>
  </w:style>
  <w:style w:type="paragraph" w:customStyle="1" w:styleId="wwdefault-paragraph-style">
    <w:name w:val="wwdefault-paragraph-style"/>
    <w:basedOn w:val="wdefault-paragraph-style"/>
    <w:rsid w:val="0072573C"/>
    <w:rPr>
      <w:rFonts w:cs="Tahoma"/>
    </w:rPr>
  </w:style>
  <w:style w:type="paragraph" w:customStyle="1" w:styleId="wwwdefault-paragraph-style">
    <w:name w:val="wwwdefault-paragraph-style"/>
    <w:basedOn w:val="wwdefault-paragraph-style"/>
    <w:rsid w:val="0072573C"/>
  </w:style>
  <w:style w:type="paragraph" w:customStyle="1" w:styleId="wwwwdefault-paragraph-style">
    <w:name w:val="wwwwdefault-paragraph-style"/>
    <w:basedOn w:val="wwwdefault-paragraph-style"/>
    <w:rsid w:val="0072573C"/>
  </w:style>
  <w:style w:type="paragraph" w:customStyle="1" w:styleId="wwwwwdefault-paragraph-style">
    <w:name w:val="wwwwwdefault-paragraph-style"/>
    <w:basedOn w:val="wwwwdefault-paragraph-style"/>
    <w:rsid w:val="0072573C"/>
  </w:style>
  <w:style w:type="paragraph" w:customStyle="1" w:styleId="wwwwwStandard">
    <w:name w:val="wwwwwStandard"/>
    <w:basedOn w:val="wwwwwdefault-paragraph-style"/>
    <w:rsid w:val="0072573C"/>
  </w:style>
  <w:style w:type="paragraph" w:customStyle="1" w:styleId="wwwwwTable5f5f5f5f5f5f5f5f5f5f5f5f5f5f5f205f5f5f5f5f5f5f5f5f5f5f5f5f5f5fContents">
    <w:name w:val="wwwwwTable_5f_5f_5f_5f_5f_5f_5f_5f_5f_5f_5f_5f_5f_5f_5f_20_5f_5f_5f_5f_5f_5f_5f_5f_5f_5f_5f_5f_5f_5f_5f_Contents"/>
    <w:basedOn w:val="wwwwwStandard"/>
    <w:rsid w:val="0072573C"/>
  </w:style>
  <w:style w:type="paragraph" w:customStyle="1" w:styleId="wwwwP4">
    <w:name w:val="wwwwP4"/>
    <w:basedOn w:val="wwwwwTable5f5f5f5f5f5f5f5f5f5f5f5f5f5f5f205f5f5f5f5f5f5f5f5f5f5f5f5f5f5fContents"/>
    <w:rsid w:val="0072573C"/>
    <w:pPr>
      <w:jc w:val="center"/>
    </w:pPr>
  </w:style>
  <w:style w:type="paragraph" w:customStyle="1" w:styleId="Style27">
    <w:name w:val="Style27"/>
    <w:basedOn w:val="a"/>
    <w:rsid w:val="0072573C"/>
    <w:pPr>
      <w:widowControl w:val="0"/>
      <w:autoSpaceDE w:val="0"/>
    </w:pPr>
    <w:rPr>
      <w:rFonts w:ascii="Verdana" w:hAnsi="Verdana" w:cs="Verdana"/>
    </w:rPr>
  </w:style>
  <w:style w:type="paragraph" w:styleId="ac">
    <w:name w:val="No Spacing"/>
    <w:link w:val="ad"/>
    <w:uiPriority w:val="1"/>
    <w:qFormat/>
    <w:rsid w:val="00BF5115"/>
    <w:rPr>
      <w:rFonts w:ascii="Calibri" w:hAnsi="Calibri"/>
      <w:sz w:val="22"/>
      <w:szCs w:val="22"/>
      <w:lang w:eastAsia="en-US"/>
    </w:rPr>
  </w:style>
  <w:style w:type="character" w:customStyle="1" w:styleId="ad">
    <w:name w:val="Без интервала Знак"/>
    <w:link w:val="ac"/>
    <w:uiPriority w:val="1"/>
    <w:rsid w:val="00BF5115"/>
    <w:rPr>
      <w:rFonts w:ascii="Calibri" w:hAnsi="Calibri"/>
      <w:sz w:val="22"/>
      <w:szCs w:val="22"/>
      <w:lang w:val="ru-RU" w:eastAsia="en-US" w:bidi="ar-SA"/>
    </w:rPr>
  </w:style>
  <w:style w:type="paragraph" w:styleId="ae">
    <w:name w:val="Balloon Text"/>
    <w:basedOn w:val="a"/>
    <w:link w:val="af"/>
    <w:uiPriority w:val="99"/>
    <w:semiHidden/>
    <w:unhideWhenUsed/>
    <w:rsid w:val="00BF5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BF5115"/>
    <w:rPr>
      <w:rFonts w:ascii="Tahoma" w:eastAsia="Calibri" w:hAnsi="Tahoma" w:cs="Tahoma"/>
      <w:sz w:val="16"/>
      <w:szCs w:val="16"/>
      <w:lang w:eastAsia="ar-SA"/>
    </w:rPr>
  </w:style>
  <w:style w:type="character" w:customStyle="1" w:styleId="50">
    <w:name w:val="Заголовок 5 Знак"/>
    <w:basedOn w:val="a0"/>
    <w:link w:val="5"/>
    <w:semiHidden/>
    <w:rsid w:val="008F0C81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F0C81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8F0C81"/>
    <w:rPr>
      <w:rFonts w:ascii="Calibri" w:hAnsi="Calibri"/>
      <w:sz w:val="24"/>
      <w:szCs w:val="24"/>
    </w:rPr>
  </w:style>
  <w:style w:type="paragraph" w:customStyle="1" w:styleId="3">
    <w:name w:val="Заголовок 3+"/>
    <w:basedOn w:val="a"/>
    <w:rsid w:val="008F0C81"/>
    <w:pPr>
      <w:widowControl w:val="0"/>
      <w:suppressAutoHyphens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0">
    <w:name w:val="List Paragraph"/>
    <w:basedOn w:val="a"/>
    <w:qFormat/>
    <w:rsid w:val="008F0C81"/>
    <w:pPr>
      <w:suppressAutoHyphens w:val="0"/>
      <w:ind w:left="720"/>
      <w:contextualSpacing/>
    </w:pPr>
    <w:rPr>
      <w:rFonts w:cs="Times New Roman"/>
      <w:lang w:eastAsia="en-US"/>
    </w:rPr>
  </w:style>
  <w:style w:type="table" w:styleId="af1">
    <w:name w:val="Table Grid"/>
    <w:basedOn w:val="a1"/>
    <w:uiPriority w:val="59"/>
    <w:rsid w:val="00D34C94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next w:val="af1"/>
    <w:uiPriority w:val="99"/>
    <w:rsid w:val="005204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semiHidden/>
    <w:unhideWhenUsed/>
    <w:rsid w:val="008F1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8F11D5"/>
    <w:rPr>
      <w:rFonts w:ascii="Calibri" w:eastAsia="Calibri" w:hAnsi="Calibri" w:cs="Calibri"/>
      <w:sz w:val="22"/>
      <w:szCs w:val="22"/>
      <w:lang w:eastAsia="ar-SA"/>
    </w:rPr>
  </w:style>
  <w:style w:type="paragraph" w:styleId="af4">
    <w:name w:val="footer"/>
    <w:basedOn w:val="a"/>
    <w:link w:val="af5"/>
    <w:uiPriority w:val="99"/>
    <w:unhideWhenUsed/>
    <w:rsid w:val="008F1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8F11D5"/>
    <w:rPr>
      <w:rFonts w:ascii="Calibri" w:eastAsia="Calibri" w:hAnsi="Calibri" w:cs="Calibri"/>
      <w:sz w:val="22"/>
      <w:szCs w:val="22"/>
      <w:lang w:eastAsia="ar-SA"/>
    </w:rPr>
  </w:style>
  <w:style w:type="paragraph" w:customStyle="1" w:styleId="c1">
    <w:name w:val="c1"/>
    <w:basedOn w:val="a"/>
    <w:rsid w:val="0019372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93724"/>
  </w:style>
  <w:style w:type="character" w:customStyle="1" w:styleId="10">
    <w:name w:val="Заголовок 1 Знак"/>
    <w:basedOn w:val="a0"/>
    <w:link w:val="1"/>
    <w:uiPriority w:val="9"/>
    <w:rsid w:val="001462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table" w:customStyle="1" w:styleId="2">
    <w:name w:val="Сетка таблицы2"/>
    <w:basedOn w:val="a1"/>
    <w:next w:val="af1"/>
    <w:uiPriority w:val="59"/>
    <w:rsid w:val="00DA6F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4CF982-A214-4F68-9C42-A9CE3ADC7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4465</Words>
  <Characters>25452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komp</cp:lastModifiedBy>
  <cp:revision>73</cp:revision>
  <cp:lastPrinted>2021-09-01T14:40:00Z</cp:lastPrinted>
  <dcterms:created xsi:type="dcterms:W3CDTF">2017-08-29T19:27:00Z</dcterms:created>
  <dcterms:modified xsi:type="dcterms:W3CDTF">2021-09-23T14:59:00Z</dcterms:modified>
</cp:coreProperties>
</file>